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D35" w:rsidRPr="00CF4EE2" w:rsidRDefault="00690D35">
      <w:pPr>
        <w:rPr>
          <w:color w:val="000000"/>
        </w:rPr>
      </w:pPr>
    </w:p>
    <w:tbl>
      <w:tblPr>
        <w:tblW w:w="10629" w:type="dxa"/>
        <w:jc w:val="center"/>
        <w:tblLayout w:type="fixed"/>
        <w:tblLook w:val="01E0" w:firstRow="1" w:lastRow="1" w:firstColumn="1" w:lastColumn="1" w:noHBand="0" w:noVBand="0"/>
      </w:tblPr>
      <w:tblGrid>
        <w:gridCol w:w="2339"/>
        <w:gridCol w:w="8290"/>
      </w:tblGrid>
      <w:tr w:rsidR="00167753" w:rsidRPr="00CF4EE2" w:rsidTr="00EE3A5E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:rsidR="00D70ABA" w:rsidRPr="00EE3A5E" w:rsidRDefault="00D70ABA" w:rsidP="00943641">
            <w:pPr>
              <w:rPr>
                <w:b/>
                <w:color w:val="000000"/>
                <w:sz w:val="28"/>
                <w:szCs w:val="28"/>
                <w:lang w:val="en-US"/>
              </w:rPr>
            </w:pPr>
            <w:r w:rsidRPr="00EE3A5E">
              <w:rPr>
                <w:b/>
                <w:color w:val="000000"/>
                <w:sz w:val="28"/>
                <w:szCs w:val="28"/>
              </w:rPr>
              <w:t>ОБЕКТ:</w:t>
            </w:r>
          </w:p>
        </w:tc>
        <w:tc>
          <w:tcPr>
            <w:tcW w:w="8290" w:type="dxa"/>
            <w:shd w:val="clear" w:color="auto" w:fill="auto"/>
            <w:vAlign w:val="center"/>
          </w:tcPr>
          <w:p w:rsidR="00D70ABA" w:rsidRPr="00EE3A5E" w:rsidRDefault="00943641" w:rsidP="00943641">
            <w:pPr>
              <w:rPr>
                <w:b/>
                <w:color w:val="000000"/>
                <w:sz w:val="28"/>
                <w:szCs w:val="28"/>
                <w:lang w:val="en-US"/>
              </w:rPr>
            </w:pPr>
            <w:r w:rsidRPr="00EE3A5E">
              <w:rPr>
                <w:b/>
                <w:color w:val="000000"/>
                <w:sz w:val="28"/>
                <w:szCs w:val="28"/>
              </w:rPr>
              <w:t>„РЕХАБИЛИТАЦИЯ НА ЖЕЛЕЗОПЪТНИЯ УЧАСТЪК ПЛОВДИВ – БУРГАС – ФАЗА 2“</w:t>
            </w:r>
          </w:p>
        </w:tc>
      </w:tr>
      <w:tr w:rsidR="00943641" w:rsidRPr="00CF4EE2" w:rsidTr="00EE3A5E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:rsidR="00943641" w:rsidRPr="00EE3A5E" w:rsidRDefault="00943641" w:rsidP="00943641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290" w:type="dxa"/>
            <w:shd w:val="clear" w:color="auto" w:fill="auto"/>
            <w:vAlign w:val="center"/>
          </w:tcPr>
          <w:p w:rsidR="00943641" w:rsidRPr="00EE3A5E" w:rsidRDefault="00943641" w:rsidP="00943641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EE3A5E" w:rsidRPr="00CF4EE2" w:rsidTr="00EE3A5E">
        <w:trPr>
          <w:jc w:val="center"/>
        </w:trPr>
        <w:tc>
          <w:tcPr>
            <w:tcW w:w="2339" w:type="dxa"/>
            <w:shd w:val="clear" w:color="auto" w:fill="auto"/>
          </w:tcPr>
          <w:p w:rsidR="00EE3A5E" w:rsidRPr="00EE3A5E" w:rsidRDefault="00EE3A5E" w:rsidP="00225FC5">
            <w:pPr>
              <w:rPr>
                <w:b/>
                <w:color w:val="000000"/>
                <w:sz w:val="28"/>
                <w:szCs w:val="28"/>
              </w:rPr>
            </w:pPr>
            <w:r w:rsidRPr="00EE3A5E">
              <w:rPr>
                <w:b/>
                <w:color w:val="000000"/>
                <w:sz w:val="28"/>
                <w:szCs w:val="28"/>
              </w:rPr>
              <w:t xml:space="preserve">ПРОЕКТ </w:t>
            </w:r>
            <w:r w:rsidRPr="00EE3A5E">
              <w:rPr>
                <w:b/>
                <w:color w:val="000000"/>
                <w:sz w:val="28"/>
                <w:szCs w:val="28"/>
                <w:lang w:val="en-US"/>
              </w:rPr>
              <w:t>2</w:t>
            </w:r>
            <w:r w:rsidRPr="00EE3A5E">
              <w:rPr>
                <w:b/>
                <w:color w:val="000000"/>
                <w:sz w:val="28"/>
                <w:szCs w:val="28"/>
              </w:rPr>
              <w:t>:</w:t>
            </w:r>
          </w:p>
        </w:tc>
        <w:tc>
          <w:tcPr>
            <w:tcW w:w="8290" w:type="dxa"/>
            <w:shd w:val="clear" w:color="auto" w:fill="auto"/>
          </w:tcPr>
          <w:p w:rsidR="00EE3A5E" w:rsidRPr="00EE3A5E" w:rsidRDefault="00EE3A5E" w:rsidP="00225FC5">
            <w:pPr>
              <w:rPr>
                <w:b/>
                <w:color w:val="000000"/>
                <w:sz w:val="28"/>
                <w:szCs w:val="28"/>
              </w:rPr>
            </w:pPr>
            <w:r w:rsidRPr="00EE3A5E">
              <w:rPr>
                <w:b/>
                <w:color w:val="000000"/>
                <w:sz w:val="28"/>
                <w:szCs w:val="28"/>
              </w:rPr>
              <w:t xml:space="preserve">ПОДГОТОВКА ЗА СТРОИТЕЛСТВО НА УЧАСТЪЦИ ПО ЖЕЛЕЗОПЪТНАТА ЛИНИЯ </w:t>
            </w:r>
          </w:p>
          <w:p w:rsidR="00EE3A5E" w:rsidRPr="00EE3A5E" w:rsidRDefault="00EE3A5E" w:rsidP="00225FC5">
            <w:pPr>
              <w:rPr>
                <w:b/>
                <w:color w:val="000000"/>
                <w:sz w:val="28"/>
                <w:szCs w:val="28"/>
              </w:rPr>
            </w:pPr>
            <w:r w:rsidRPr="00EE3A5E">
              <w:rPr>
                <w:b/>
                <w:color w:val="000000"/>
                <w:sz w:val="28"/>
                <w:szCs w:val="28"/>
              </w:rPr>
              <w:t>ПЛОВДИВ – БУРГАС</w:t>
            </w:r>
          </w:p>
        </w:tc>
      </w:tr>
      <w:tr w:rsidR="00EE3A5E" w:rsidRPr="00CF4EE2" w:rsidTr="00EE3A5E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:rsidR="00EE3A5E" w:rsidRPr="00EE3A5E" w:rsidRDefault="00EE3A5E" w:rsidP="00943641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290" w:type="dxa"/>
            <w:shd w:val="clear" w:color="auto" w:fill="auto"/>
            <w:vAlign w:val="center"/>
          </w:tcPr>
          <w:p w:rsidR="00EE3A5E" w:rsidRPr="00EE3A5E" w:rsidRDefault="00EE3A5E" w:rsidP="00943641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EE3A5E" w:rsidRPr="00CF4EE2" w:rsidTr="00EE3A5E">
        <w:trPr>
          <w:jc w:val="center"/>
        </w:trPr>
        <w:tc>
          <w:tcPr>
            <w:tcW w:w="2339" w:type="dxa"/>
            <w:shd w:val="clear" w:color="auto" w:fill="auto"/>
          </w:tcPr>
          <w:p w:rsidR="00EE3A5E" w:rsidRPr="00EE3A5E" w:rsidRDefault="00EE3A5E" w:rsidP="00257732">
            <w:pPr>
              <w:rPr>
                <w:b/>
                <w:color w:val="000000"/>
                <w:sz w:val="28"/>
                <w:szCs w:val="28"/>
              </w:rPr>
            </w:pPr>
            <w:r w:rsidRPr="00EE3A5E">
              <w:rPr>
                <w:b/>
                <w:color w:val="000000"/>
                <w:sz w:val="28"/>
                <w:szCs w:val="28"/>
              </w:rPr>
              <w:t xml:space="preserve">ПОЗИЦИЯ </w:t>
            </w:r>
            <w:r w:rsidR="00257732">
              <w:rPr>
                <w:b/>
                <w:color w:val="000000"/>
                <w:sz w:val="28"/>
                <w:szCs w:val="28"/>
                <w:lang w:val="en-US"/>
              </w:rPr>
              <w:t>2</w:t>
            </w:r>
            <w:r w:rsidRPr="00EE3A5E">
              <w:rPr>
                <w:b/>
                <w:color w:val="000000"/>
                <w:sz w:val="28"/>
                <w:szCs w:val="28"/>
              </w:rPr>
              <w:t>:</w:t>
            </w:r>
          </w:p>
        </w:tc>
        <w:tc>
          <w:tcPr>
            <w:tcW w:w="8290" w:type="dxa"/>
            <w:shd w:val="clear" w:color="auto" w:fill="auto"/>
          </w:tcPr>
          <w:p w:rsidR="00EE3A5E" w:rsidRPr="00424247" w:rsidRDefault="00424247" w:rsidP="00A10400">
            <w:pPr>
              <w:rPr>
                <w:b/>
                <w:i/>
                <w:color w:val="000000"/>
                <w:sz w:val="28"/>
                <w:szCs w:val="28"/>
              </w:rPr>
            </w:pPr>
            <w:r w:rsidRPr="00424247">
              <w:rPr>
                <w:b/>
                <w:i/>
                <w:sz w:val="28"/>
                <w:szCs w:val="28"/>
              </w:rPr>
              <w:t>ПРЕМАХВАНЕ НА ПРЕЛЕЗИТЕ И ИЗ</w:t>
            </w:r>
            <w:r w:rsidR="00A10400">
              <w:rPr>
                <w:b/>
                <w:i/>
                <w:sz w:val="28"/>
                <w:szCs w:val="28"/>
              </w:rPr>
              <w:t>Г</w:t>
            </w:r>
            <w:r w:rsidRPr="00424247">
              <w:rPr>
                <w:b/>
                <w:i/>
                <w:sz w:val="28"/>
                <w:szCs w:val="28"/>
              </w:rPr>
              <w:t>РАЖДАНЕ НА НАДЛЕЗИ/ПОДЛЕЗИ ЗА ЖЕЛЕЗОПЪТНИЯ УЧАСТЪК ПЛОВДИВ - БУ</w:t>
            </w:r>
            <w:r w:rsidR="00FC1A80">
              <w:rPr>
                <w:b/>
                <w:i/>
                <w:sz w:val="28"/>
                <w:szCs w:val="28"/>
              </w:rPr>
              <w:t>Р</w:t>
            </w:r>
            <w:r w:rsidRPr="00424247">
              <w:rPr>
                <w:b/>
                <w:i/>
                <w:sz w:val="28"/>
                <w:szCs w:val="28"/>
              </w:rPr>
              <w:t>ГАС</w:t>
            </w:r>
            <w:r w:rsidRPr="00424247"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</w:p>
        </w:tc>
      </w:tr>
      <w:tr w:rsidR="00257732" w:rsidRPr="00CF4EE2" w:rsidTr="00EE3A5E">
        <w:trPr>
          <w:jc w:val="center"/>
        </w:trPr>
        <w:tc>
          <w:tcPr>
            <w:tcW w:w="2339" w:type="dxa"/>
            <w:shd w:val="clear" w:color="auto" w:fill="auto"/>
          </w:tcPr>
          <w:p w:rsidR="00257732" w:rsidRPr="00EE3A5E" w:rsidRDefault="00257732" w:rsidP="00DA6FDC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ПОДОБЕКТ</w:t>
            </w:r>
            <w:r w:rsidRPr="00EE3A5E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DA6FDC">
              <w:rPr>
                <w:b/>
                <w:color w:val="000000"/>
                <w:sz w:val="28"/>
                <w:szCs w:val="28"/>
                <w:lang w:val="en-US"/>
              </w:rPr>
              <w:t>14</w:t>
            </w:r>
            <w:r w:rsidRPr="00EE3A5E">
              <w:rPr>
                <w:b/>
                <w:color w:val="000000"/>
                <w:sz w:val="28"/>
                <w:szCs w:val="28"/>
              </w:rPr>
              <w:t>:</w:t>
            </w:r>
          </w:p>
        </w:tc>
        <w:tc>
          <w:tcPr>
            <w:tcW w:w="8290" w:type="dxa"/>
            <w:shd w:val="clear" w:color="auto" w:fill="auto"/>
          </w:tcPr>
          <w:p w:rsidR="00257732" w:rsidRPr="00DA6FDC" w:rsidRDefault="00424247" w:rsidP="00DA6FDC">
            <w:pPr>
              <w:jc w:val="both"/>
              <w:rPr>
                <w:b/>
                <w:i/>
                <w:sz w:val="28"/>
                <w:szCs w:val="28"/>
                <w:lang w:val="en-US"/>
              </w:rPr>
            </w:pPr>
            <w:r w:rsidRPr="00424247">
              <w:rPr>
                <w:b/>
                <w:i/>
                <w:color w:val="000000"/>
                <w:sz w:val="28"/>
                <w:szCs w:val="28"/>
              </w:rPr>
              <w:t xml:space="preserve">ПРЕЛЕЗ НА КМ </w:t>
            </w:r>
            <w:r w:rsidR="00DA6FDC">
              <w:rPr>
                <w:b/>
                <w:i/>
                <w:color w:val="000000"/>
                <w:sz w:val="28"/>
                <w:szCs w:val="28"/>
                <w:lang w:val="en-US"/>
              </w:rPr>
              <w:t>119+450</w:t>
            </w:r>
          </w:p>
        </w:tc>
      </w:tr>
      <w:tr w:rsidR="00EE3A5E" w:rsidRPr="00CF4EE2" w:rsidTr="00EE3A5E">
        <w:trPr>
          <w:jc w:val="center"/>
        </w:trPr>
        <w:tc>
          <w:tcPr>
            <w:tcW w:w="2339" w:type="dxa"/>
            <w:shd w:val="clear" w:color="auto" w:fill="auto"/>
          </w:tcPr>
          <w:p w:rsidR="00EE3A5E" w:rsidRPr="00CF4EE2" w:rsidRDefault="00EE3A5E" w:rsidP="00D70ABA">
            <w:pPr>
              <w:rPr>
                <w:b/>
                <w:color w:val="000000"/>
                <w:sz w:val="2"/>
              </w:rPr>
            </w:pPr>
          </w:p>
        </w:tc>
        <w:tc>
          <w:tcPr>
            <w:tcW w:w="8290" w:type="dxa"/>
            <w:shd w:val="clear" w:color="auto" w:fill="auto"/>
          </w:tcPr>
          <w:p w:rsidR="00EE3A5E" w:rsidRPr="00CF4EE2" w:rsidRDefault="00EE3A5E" w:rsidP="00D70ABA">
            <w:pPr>
              <w:rPr>
                <w:b/>
                <w:color w:val="000000"/>
                <w:sz w:val="2"/>
              </w:rPr>
            </w:pPr>
          </w:p>
        </w:tc>
      </w:tr>
    </w:tbl>
    <w:p w:rsidR="003060DB" w:rsidRPr="007D1AC9" w:rsidRDefault="003060DB" w:rsidP="007D1AC9">
      <w:pPr>
        <w:rPr>
          <w:color w:val="000000"/>
        </w:rPr>
      </w:pPr>
    </w:p>
    <w:p w:rsidR="003060DB" w:rsidRDefault="003060DB" w:rsidP="00290AF1">
      <w:pPr>
        <w:jc w:val="center"/>
        <w:rPr>
          <w:color w:val="000000"/>
          <w:lang w:val="en-US"/>
        </w:rPr>
      </w:pPr>
    </w:p>
    <w:p w:rsidR="00E34FB0" w:rsidRPr="00E34FB0" w:rsidRDefault="00E34FB0" w:rsidP="00290AF1"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ПОДРОБЕН УСТРОЙСТВЕН ПЛАН - </w:t>
      </w:r>
    </w:p>
    <w:p w:rsidR="003060DB" w:rsidRPr="00EE3A5E" w:rsidRDefault="00EE3A5E" w:rsidP="00290AF1">
      <w:pPr>
        <w:jc w:val="center"/>
        <w:rPr>
          <w:b/>
          <w:color w:val="000000"/>
          <w:sz w:val="36"/>
          <w:szCs w:val="36"/>
        </w:rPr>
      </w:pPr>
      <w:r w:rsidRPr="00EE3A5E">
        <w:rPr>
          <w:b/>
          <w:color w:val="000000"/>
          <w:sz w:val="36"/>
          <w:szCs w:val="36"/>
        </w:rPr>
        <w:t xml:space="preserve">ПАРЦЕЛАРЕН ПЛАН </w:t>
      </w:r>
    </w:p>
    <w:p w:rsidR="003060DB" w:rsidRDefault="000915B3" w:rsidP="00290AF1">
      <w:pPr>
        <w:jc w:val="center"/>
        <w:rPr>
          <w:color w:val="000000"/>
          <w:lang w:val="en-US"/>
        </w:rPr>
      </w:pPr>
      <w:r>
        <w:rPr>
          <w:color w:val="000000"/>
          <w:lang w:val="en-US"/>
        </w:rPr>
        <w:t xml:space="preserve"> </w:t>
      </w:r>
    </w:p>
    <w:p w:rsidR="000915B3" w:rsidRDefault="000915B3" w:rsidP="00290AF1">
      <w:pPr>
        <w:jc w:val="center"/>
        <w:rPr>
          <w:color w:val="000000"/>
          <w:lang w:val="en-US"/>
        </w:rPr>
      </w:pPr>
    </w:p>
    <w:p w:rsidR="000915B3" w:rsidRPr="00E34FB0" w:rsidRDefault="000915B3" w:rsidP="00290AF1">
      <w:pPr>
        <w:jc w:val="center"/>
        <w:rPr>
          <w:b/>
          <w:color w:val="000000"/>
          <w:sz w:val="32"/>
          <w:szCs w:val="32"/>
        </w:rPr>
      </w:pPr>
      <w:r w:rsidRPr="000915B3">
        <w:rPr>
          <w:b/>
          <w:color w:val="000000"/>
          <w:sz w:val="32"/>
          <w:szCs w:val="32"/>
        </w:rPr>
        <w:t xml:space="preserve">землище </w:t>
      </w:r>
      <w:r w:rsidR="00D42696">
        <w:rPr>
          <w:b/>
          <w:color w:val="000000"/>
          <w:sz w:val="32"/>
          <w:szCs w:val="32"/>
        </w:rPr>
        <w:t xml:space="preserve">с. </w:t>
      </w:r>
      <w:r w:rsidR="00DA6FDC">
        <w:rPr>
          <w:b/>
          <w:color w:val="000000"/>
          <w:sz w:val="32"/>
          <w:szCs w:val="32"/>
        </w:rPr>
        <w:t>Горно Ботево</w:t>
      </w:r>
      <w:r w:rsidR="00EF4909">
        <w:rPr>
          <w:b/>
          <w:color w:val="000000"/>
          <w:sz w:val="32"/>
          <w:szCs w:val="32"/>
        </w:rPr>
        <w:t xml:space="preserve"> и землище с. Дълбоки</w:t>
      </w:r>
      <w:r w:rsidR="00E34FB0">
        <w:rPr>
          <w:b/>
          <w:color w:val="000000"/>
          <w:sz w:val="32"/>
          <w:szCs w:val="32"/>
          <w:lang w:val="en-US"/>
        </w:rPr>
        <w:t xml:space="preserve">, </w:t>
      </w:r>
      <w:r w:rsidR="00E34FB0">
        <w:rPr>
          <w:b/>
          <w:color w:val="000000"/>
          <w:sz w:val="32"/>
          <w:szCs w:val="32"/>
        </w:rPr>
        <w:t xml:space="preserve">община </w:t>
      </w:r>
      <w:r w:rsidR="00DA6FDC">
        <w:rPr>
          <w:b/>
          <w:color w:val="000000"/>
          <w:sz w:val="32"/>
          <w:szCs w:val="32"/>
        </w:rPr>
        <w:t>Стара Загора</w:t>
      </w:r>
      <w:r w:rsidR="00E34FB0">
        <w:rPr>
          <w:b/>
          <w:color w:val="000000"/>
          <w:sz w:val="32"/>
          <w:szCs w:val="32"/>
        </w:rPr>
        <w:t>, област</w:t>
      </w:r>
      <w:r w:rsidR="00DA6FDC">
        <w:rPr>
          <w:b/>
          <w:color w:val="000000"/>
          <w:sz w:val="32"/>
          <w:szCs w:val="32"/>
        </w:rPr>
        <w:t> Стара Загора</w:t>
      </w:r>
      <w:r w:rsidR="00EF4909">
        <w:rPr>
          <w:b/>
          <w:color w:val="000000"/>
          <w:sz w:val="32"/>
          <w:szCs w:val="32"/>
        </w:rPr>
        <w:t xml:space="preserve"> </w:t>
      </w:r>
    </w:p>
    <w:p w:rsidR="003060DB" w:rsidRDefault="003060DB" w:rsidP="00290AF1">
      <w:pPr>
        <w:jc w:val="center"/>
        <w:rPr>
          <w:color w:val="000000"/>
          <w:lang w:val="en-US"/>
        </w:rPr>
      </w:pPr>
    </w:p>
    <w:p w:rsidR="003060DB" w:rsidRDefault="003060DB" w:rsidP="00290AF1">
      <w:pPr>
        <w:jc w:val="center"/>
        <w:rPr>
          <w:color w:val="000000"/>
        </w:rPr>
      </w:pPr>
    </w:p>
    <w:p w:rsidR="007D1AC9" w:rsidRDefault="007D1AC9" w:rsidP="00290AF1">
      <w:pPr>
        <w:jc w:val="center"/>
        <w:rPr>
          <w:color w:val="000000"/>
        </w:rPr>
      </w:pPr>
    </w:p>
    <w:p w:rsidR="007D1AC9" w:rsidRDefault="007D1AC9" w:rsidP="00290AF1">
      <w:pPr>
        <w:jc w:val="center"/>
        <w:rPr>
          <w:color w:val="000000"/>
        </w:rPr>
      </w:pPr>
    </w:p>
    <w:p w:rsidR="007D1AC9" w:rsidRDefault="007D1AC9" w:rsidP="00290AF1">
      <w:pPr>
        <w:jc w:val="center"/>
        <w:rPr>
          <w:color w:val="000000"/>
        </w:rPr>
      </w:pPr>
    </w:p>
    <w:p w:rsidR="007D1AC9" w:rsidRDefault="007D1AC9" w:rsidP="00585CF8">
      <w:pPr>
        <w:rPr>
          <w:color w:val="000000"/>
        </w:rPr>
      </w:pPr>
    </w:p>
    <w:p w:rsidR="007D1AC9" w:rsidRDefault="007D1AC9" w:rsidP="00DA6FDC">
      <w:pPr>
        <w:rPr>
          <w:color w:val="000000"/>
        </w:rPr>
      </w:pPr>
    </w:p>
    <w:p w:rsidR="007D1AC9" w:rsidRDefault="007D1AC9" w:rsidP="00290AF1">
      <w:pPr>
        <w:jc w:val="center"/>
        <w:rPr>
          <w:color w:val="000000"/>
        </w:rPr>
      </w:pPr>
    </w:p>
    <w:p w:rsidR="007D1AC9" w:rsidRDefault="007D1AC9" w:rsidP="00290AF1">
      <w:pPr>
        <w:jc w:val="center"/>
        <w:rPr>
          <w:color w:val="000000"/>
        </w:rPr>
      </w:pPr>
    </w:p>
    <w:p w:rsidR="007D1AC9" w:rsidRDefault="007D1AC9" w:rsidP="00290AF1">
      <w:pPr>
        <w:jc w:val="center"/>
        <w:rPr>
          <w:color w:val="000000"/>
        </w:rPr>
      </w:pPr>
    </w:p>
    <w:p w:rsidR="007D1AC9" w:rsidRDefault="007D1AC9" w:rsidP="00290AF1">
      <w:pPr>
        <w:jc w:val="center"/>
        <w:rPr>
          <w:color w:val="000000"/>
        </w:rPr>
      </w:pPr>
    </w:p>
    <w:p w:rsidR="007D1AC9" w:rsidRDefault="007D1AC9" w:rsidP="00290AF1">
      <w:pPr>
        <w:jc w:val="center"/>
        <w:rPr>
          <w:color w:val="000000"/>
        </w:rPr>
      </w:pPr>
    </w:p>
    <w:p w:rsidR="007D1AC9" w:rsidRDefault="007D1AC9" w:rsidP="000915B3">
      <w:pPr>
        <w:rPr>
          <w:color w:val="000000"/>
        </w:rPr>
      </w:pPr>
    </w:p>
    <w:p w:rsidR="007D1AC9" w:rsidRPr="007D1AC9" w:rsidRDefault="007D1AC9" w:rsidP="00290AF1">
      <w:pPr>
        <w:jc w:val="center"/>
        <w:rPr>
          <w:color w:val="000000"/>
        </w:rPr>
      </w:pPr>
    </w:p>
    <w:p w:rsidR="003060DB" w:rsidRDefault="003060DB" w:rsidP="00290AF1">
      <w:pPr>
        <w:jc w:val="center"/>
        <w:rPr>
          <w:color w:val="000000"/>
          <w:lang w:val="en-US"/>
        </w:rPr>
      </w:pPr>
    </w:p>
    <w:tbl>
      <w:tblPr>
        <w:tblW w:w="10629" w:type="dxa"/>
        <w:jc w:val="center"/>
        <w:tblLayout w:type="fixed"/>
        <w:tblLook w:val="01E0" w:firstRow="1" w:lastRow="1" w:firstColumn="1" w:lastColumn="1" w:noHBand="0" w:noVBand="0"/>
      </w:tblPr>
      <w:tblGrid>
        <w:gridCol w:w="2339"/>
        <w:gridCol w:w="8290"/>
      </w:tblGrid>
      <w:tr w:rsidR="00EE3A5E" w:rsidRPr="00CF4EE2" w:rsidTr="00225FC5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:rsidR="00EE3A5E" w:rsidRPr="00CF4EE2" w:rsidRDefault="00EE3A5E" w:rsidP="00225FC5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sz w:val="32"/>
                <w:szCs w:val="32"/>
              </w:rPr>
              <w:t>ФАЗА</w:t>
            </w:r>
          </w:p>
        </w:tc>
        <w:tc>
          <w:tcPr>
            <w:tcW w:w="8290" w:type="dxa"/>
            <w:shd w:val="clear" w:color="auto" w:fill="auto"/>
            <w:vAlign w:val="center"/>
          </w:tcPr>
          <w:p w:rsidR="00EE3A5E" w:rsidRPr="00CF4EE2" w:rsidRDefault="00EE3A5E" w:rsidP="00225FC5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sz w:val="30"/>
                <w:szCs w:val="30"/>
              </w:rPr>
              <w:t xml:space="preserve">ОКОНЧАТЕЛЕН </w:t>
            </w:r>
            <w:r w:rsidR="008A0B09">
              <w:rPr>
                <w:b/>
                <w:color w:val="000000"/>
                <w:sz w:val="30"/>
                <w:szCs w:val="30"/>
              </w:rPr>
              <w:t xml:space="preserve"> ПРОЕКТ</w:t>
            </w:r>
          </w:p>
        </w:tc>
      </w:tr>
      <w:tr w:rsidR="00EE3A5E" w:rsidRPr="00CF4EE2" w:rsidTr="00225FC5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:rsidR="00EE3A5E" w:rsidRPr="00CF4EE2" w:rsidRDefault="00EE3A5E" w:rsidP="00225FC5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8290" w:type="dxa"/>
            <w:shd w:val="clear" w:color="auto" w:fill="auto"/>
            <w:vAlign w:val="center"/>
          </w:tcPr>
          <w:p w:rsidR="00EE3A5E" w:rsidRPr="00CF4EE2" w:rsidRDefault="00EE3A5E" w:rsidP="00225FC5">
            <w:pPr>
              <w:rPr>
                <w:b/>
                <w:color w:val="000000"/>
                <w:sz w:val="30"/>
                <w:szCs w:val="30"/>
              </w:rPr>
            </w:pPr>
          </w:p>
        </w:tc>
      </w:tr>
      <w:tr w:rsidR="00EE3A5E" w:rsidRPr="00CF4EE2" w:rsidTr="00225FC5">
        <w:trPr>
          <w:jc w:val="center"/>
        </w:trPr>
        <w:tc>
          <w:tcPr>
            <w:tcW w:w="2339" w:type="dxa"/>
            <w:shd w:val="clear" w:color="auto" w:fill="auto"/>
          </w:tcPr>
          <w:p w:rsidR="00EE3A5E" w:rsidRPr="00CF4EE2" w:rsidRDefault="00EE3A5E" w:rsidP="00225FC5">
            <w:pPr>
              <w:rPr>
                <w:b/>
                <w:color w:val="000000"/>
                <w:sz w:val="2"/>
              </w:rPr>
            </w:pPr>
          </w:p>
        </w:tc>
        <w:tc>
          <w:tcPr>
            <w:tcW w:w="8290" w:type="dxa"/>
            <w:shd w:val="clear" w:color="auto" w:fill="auto"/>
          </w:tcPr>
          <w:p w:rsidR="00EE3A5E" w:rsidRPr="00CF4EE2" w:rsidRDefault="00EE3A5E" w:rsidP="00225FC5">
            <w:pPr>
              <w:rPr>
                <w:b/>
                <w:color w:val="000000"/>
                <w:sz w:val="2"/>
              </w:rPr>
            </w:pPr>
          </w:p>
        </w:tc>
      </w:tr>
    </w:tbl>
    <w:p w:rsidR="002D52C5" w:rsidRDefault="002D52C5" w:rsidP="00585CF8">
      <w:pPr>
        <w:rPr>
          <w:color w:val="000000"/>
        </w:rPr>
      </w:pPr>
    </w:p>
    <w:p w:rsidR="00996319" w:rsidRPr="00CF4EE2" w:rsidRDefault="00F6177F" w:rsidP="005241D5">
      <w:pPr>
        <w:jc w:val="center"/>
        <w:rPr>
          <w:color w:val="000000"/>
        </w:rPr>
      </w:pPr>
      <w:r>
        <w:rPr>
          <w:color w:val="000000"/>
        </w:rPr>
        <w:t>юли</w:t>
      </w:r>
      <w:r w:rsidR="00CC794F" w:rsidRPr="00CF4EE2">
        <w:rPr>
          <w:color w:val="000000"/>
        </w:rPr>
        <w:t xml:space="preserve"> </w:t>
      </w:r>
      <w:r w:rsidR="003A50B5" w:rsidRPr="00CF4EE2">
        <w:rPr>
          <w:color w:val="000000"/>
        </w:rPr>
        <w:t>201</w:t>
      </w:r>
      <w:r w:rsidR="0025682D">
        <w:rPr>
          <w:color w:val="000000"/>
          <w:lang w:val="en-US"/>
        </w:rPr>
        <w:t>8</w:t>
      </w:r>
      <w:r w:rsidR="00585CF8">
        <w:rPr>
          <w:color w:val="000000"/>
        </w:rPr>
        <w:t xml:space="preserve"> г., </w:t>
      </w:r>
      <w:r w:rsidR="00290AF1" w:rsidRPr="00CF4EE2">
        <w:rPr>
          <w:color w:val="000000"/>
        </w:rPr>
        <w:t xml:space="preserve">Рев. </w:t>
      </w:r>
      <w:r>
        <w:rPr>
          <w:color w:val="000000"/>
        </w:rPr>
        <w:t>1</w:t>
      </w:r>
      <w:r w:rsidR="003B799D" w:rsidRPr="00CF4EE2">
        <w:rPr>
          <w:color w:val="000000"/>
        </w:rPr>
        <w:br w:type="page"/>
      </w:r>
    </w:p>
    <w:tbl>
      <w:tblPr>
        <w:tblW w:w="10090" w:type="dxa"/>
        <w:jc w:val="center"/>
        <w:tblLayout w:type="fixed"/>
        <w:tblLook w:val="0000" w:firstRow="0" w:lastRow="0" w:firstColumn="0" w:lastColumn="0" w:noHBand="0" w:noVBand="0"/>
      </w:tblPr>
      <w:tblGrid>
        <w:gridCol w:w="2070"/>
        <w:gridCol w:w="8020"/>
      </w:tblGrid>
      <w:tr w:rsidR="00167753" w:rsidRPr="00CF4EE2" w:rsidTr="00D84188">
        <w:trPr>
          <w:jc w:val="center"/>
        </w:trPr>
        <w:tc>
          <w:tcPr>
            <w:tcW w:w="2070" w:type="dxa"/>
            <w:vAlign w:val="center"/>
          </w:tcPr>
          <w:p w:rsidR="005965B8" w:rsidRPr="00CF4EE2" w:rsidRDefault="005965B8" w:rsidP="00D84188">
            <w:pPr>
              <w:spacing w:after="120"/>
              <w:rPr>
                <w:color w:val="000000"/>
                <w:sz w:val="28"/>
                <w:szCs w:val="28"/>
              </w:rPr>
            </w:pPr>
            <w:r w:rsidRPr="00CF4EE2">
              <w:rPr>
                <w:color w:val="000000"/>
                <w:sz w:val="28"/>
                <w:szCs w:val="28"/>
              </w:rPr>
              <w:lastRenderedPageBreak/>
              <w:t>ОБЕКТ:</w:t>
            </w:r>
          </w:p>
        </w:tc>
        <w:tc>
          <w:tcPr>
            <w:tcW w:w="8020" w:type="dxa"/>
            <w:vAlign w:val="center"/>
          </w:tcPr>
          <w:p w:rsidR="005965B8" w:rsidRPr="00CF4EE2" w:rsidRDefault="00D84188" w:rsidP="00D84188">
            <w:pPr>
              <w:spacing w:after="120"/>
              <w:ind w:left="12"/>
              <w:rPr>
                <w:color w:val="000000"/>
                <w:sz w:val="28"/>
                <w:szCs w:val="28"/>
                <w:highlight w:val="yellow"/>
                <w:lang w:val="ru-RU"/>
              </w:rPr>
            </w:pPr>
            <w:r w:rsidRPr="00CF4EE2">
              <w:rPr>
                <w:color w:val="000000"/>
                <w:sz w:val="28"/>
                <w:szCs w:val="30"/>
              </w:rPr>
              <w:t>„РЕХАБИЛИТАЦИЯ НА ЖЕЛЕЗОПЪТНИЯ УЧАСТЪК ПЛОВДИВ – БУРГАС – ФАЗА 2“</w:t>
            </w:r>
          </w:p>
        </w:tc>
      </w:tr>
      <w:tr w:rsidR="00167753" w:rsidRPr="00CF4EE2" w:rsidTr="00D84188">
        <w:trPr>
          <w:trHeight w:hRule="exact" w:val="284"/>
          <w:jc w:val="center"/>
        </w:trPr>
        <w:tc>
          <w:tcPr>
            <w:tcW w:w="2070" w:type="dxa"/>
            <w:vAlign w:val="center"/>
          </w:tcPr>
          <w:p w:rsidR="00167753" w:rsidRPr="00CF4EE2" w:rsidRDefault="00167753" w:rsidP="00D84188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020" w:type="dxa"/>
            <w:vAlign w:val="center"/>
          </w:tcPr>
          <w:p w:rsidR="00167753" w:rsidRPr="00CF4EE2" w:rsidRDefault="00167753" w:rsidP="00D84188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</w:tr>
      <w:tr w:rsidR="008A0B09" w:rsidRPr="00CF4EE2" w:rsidTr="006E60AB">
        <w:trPr>
          <w:trHeight w:hRule="exact" w:val="658"/>
          <w:jc w:val="center"/>
        </w:trPr>
        <w:tc>
          <w:tcPr>
            <w:tcW w:w="2070" w:type="dxa"/>
          </w:tcPr>
          <w:p w:rsidR="008A0B09" w:rsidRPr="008A0B09" w:rsidRDefault="008A0B09" w:rsidP="00225FC5">
            <w:pPr>
              <w:rPr>
                <w:color w:val="000000"/>
                <w:sz w:val="28"/>
                <w:szCs w:val="28"/>
              </w:rPr>
            </w:pPr>
            <w:r w:rsidRPr="008A0B09">
              <w:rPr>
                <w:color w:val="000000"/>
                <w:sz w:val="28"/>
                <w:szCs w:val="28"/>
              </w:rPr>
              <w:t xml:space="preserve">ПРОЕКТ </w:t>
            </w:r>
            <w:r w:rsidRPr="008A0B09">
              <w:rPr>
                <w:color w:val="000000"/>
                <w:sz w:val="28"/>
                <w:szCs w:val="28"/>
                <w:lang w:val="en-US"/>
              </w:rPr>
              <w:t>2</w:t>
            </w:r>
            <w:r w:rsidRPr="008A0B09"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8020" w:type="dxa"/>
          </w:tcPr>
          <w:p w:rsidR="008A0B09" w:rsidRPr="008A0B09" w:rsidRDefault="008A0B09" w:rsidP="00225FC5">
            <w:pPr>
              <w:rPr>
                <w:color w:val="000000"/>
                <w:sz w:val="28"/>
                <w:szCs w:val="28"/>
              </w:rPr>
            </w:pPr>
            <w:r w:rsidRPr="008A0B09">
              <w:rPr>
                <w:color w:val="000000"/>
                <w:sz w:val="28"/>
                <w:szCs w:val="28"/>
              </w:rPr>
              <w:t xml:space="preserve">ПОДГОТОВКА ЗА СТРОИТЕЛСТВО НА УЧАСТЪЦИ ПО ЖЕЛЕЗОПЪТНАТА ЛИНИЯ </w:t>
            </w:r>
          </w:p>
          <w:p w:rsidR="008A0B09" w:rsidRPr="008A0B09" w:rsidRDefault="008A0B09" w:rsidP="00225FC5">
            <w:pPr>
              <w:rPr>
                <w:color w:val="000000"/>
                <w:sz w:val="28"/>
                <w:szCs w:val="28"/>
              </w:rPr>
            </w:pPr>
            <w:r w:rsidRPr="008A0B09">
              <w:rPr>
                <w:color w:val="000000"/>
                <w:sz w:val="28"/>
                <w:szCs w:val="28"/>
              </w:rPr>
              <w:t>ПЛОВДИВ – БУРГАС</w:t>
            </w:r>
          </w:p>
        </w:tc>
      </w:tr>
      <w:tr w:rsidR="008A0B09" w:rsidRPr="00CF4EE2" w:rsidTr="00D84188">
        <w:trPr>
          <w:trHeight w:hRule="exact" w:val="284"/>
          <w:jc w:val="center"/>
        </w:trPr>
        <w:tc>
          <w:tcPr>
            <w:tcW w:w="2070" w:type="dxa"/>
            <w:vAlign w:val="center"/>
          </w:tcPr>
          <w:p w:rsidR="008A0B09" w:rsidRPr="008A0B09" w:rsidRDefault="008A0B09" w:rsidP="00225FC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020" w:type="dxa"/>
            <w:vAlign w:val="center"/>
          </w:tcPr>
          <w:p w:rsidR="008A0B09" w:rsidRPr="008A0B09" w:rsidRDefault="008A0B09" w:rsidP="00225FC5">
            <w:pPr>
              <w:rPr>
                <w:color w:val="000000"/>
                <w:sz w:val="28"/>
                <w:szCs w:val="28"/>
              </w:rPr>
            </w:pPr>
          </w:p>
        </w:tc>
      </w:tr>
      <w:tr w:rsidR="008A0B09" w:rsidRPr="00CF4EE2" w:rsidTr="00424247">
        <w:trPr>
          <w:trHeight w:hRule="exact" w:val="1108"/>
          <w:jc w:val="center"/>
        </w:trPr>
        <w:tc>
          <w:tcPr>
            <w:tcW w:w="2070" w:type="dxa"/>
          </w:tcPr>
          <w:p w:rsidR="008A0B09" w:rsidRPr="008A0B09" w:rsidRDefault="008A0B09" w:rsidP="00257732">
            <w:pPr>
              <w:rPr>
                <w:color w:val="000000"/>
                <w:sz w:val="28"/>
                <w:szCs w:val="28"/>
              </w:rPr>
            </w:pPr>
            <w:r w:rsidRPr="008A0B09">
              <w:rPr>
                <w:color w:val="000000"/>
                <w:sz w:val="28"/>
                <w:szCs w:val="28"/>
              </w:rPr>
              <w:t xml:space="preserve">ПОЗИЦИЯ </w:t>
            </w:r>
            <w:r w:rsidR="00257732">
              <w:rPr>
                <w:color w:val="000000"/>
                <w:sz w:val="28"/>
                <w:szCs w:val="28"/>
              </w:rPr>
              <w:t>2</w:t>
            </w:r>
            <w:r w:rsidRPr="008A0B09"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8020" w:type="dxa"/>
          </w:tcPr>
          <w:p w:rsidR="008A0B09" w:rsidRPr="008A0B09" w:rsidRDefault="00257732" w:rsidP="00A10400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ПРЕМАХВАНЕ НА ПРЕЛЕЗИТЕ И ИЗ</w:t>
            </w:r>
            <w:r w:rsidR="00A10400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РАЖДАНЕ НА НАДЛЕЗИ/ПОДЛЕЗИ ЗА ЖЕЛЕЗОПЪТНИЯ УЧАСТЪК ПЛОВДИВ - БУ</w:t>
            </w:r>
            <w:r w:rsidR="00FC1A80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ГАС</w:t>
            </w:r>
          </w:p>
        </w:tc>
      </w:tr>
      <w:tr w:rsidR="008A0B09" w:rsidRPr="00CF4EE2" w:rsidTr="00D84188">
        <w:trPr>
          <w:trHeight w:hRule="exact" w:val="284"/>
          <w:jc w:val="center"/>
        </w:trPr>
        <w:tc>
          <w:tcPr>
            <w:tcW w:w="2070" w:type="dxa"/>
            <w:vAlign w:val="center"/>
          </w:tcPr>
          <w:p w:rsidR="008A0B09" w:rsidRPr="00CF4EE2" w:rsidRDefault="008A0B09" w:rsidP="00D84188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020" w:type="dxa"/>
            <w:vAlign w:val="center"/>
          </w:tcPr>
          <w:p w:rsidR="008A0B09" w:rsidRPr="00CF4EE2" w:rsidRDefault="008A0B09" w:rsidP="00D84188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</w:tr>
      <w:tr w:rsidR="00257732" w:rsidRPr="00CF4EE2" w:rsidTr="00257732">
        <w:trPr>
          <w:trHeight w:hRule="exact" w:val="685"/>
          <w:jc w:val="center"/>
        </w:trPr>
        <w:tc>
          <w:tcPr>
            <w:tcW w:w="2070" w:type="dxa"/>
            <w:vAlign w:val="center"/>
          </w:tcPr>
          <w:p w:rsidR="00257732" w:rsidRPr="00CF4EE2" w:rsidRDefault="00DA6FDC" w:rsidP="00DA6FDC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Cs w:val="28"/>
              </w:rPr>
              <w:t>ПОДОБЕКТ 14</w:t>
            </w:r>
            <w:r w:rsidR="00257732" w:rsidRPr="00257732">
              <w:rPr>
                <w:color w:val="000000"/>
                <w:szCs w:val="28"/>
              </w:rPr>
              <w:t>:</w:t>
            </w:r>
          </w:p>
        </w:tc>
        <w:tc>
          <w:tcPr>
            <w:tcW w:w="8020" w:type="dxa"/>
            <w:vAlign w:val="center"/>
          </w:tcPr>
          <w:p w:rsidR="00257732" w:rsidRPr="00CF4EE2" w:rsidRDefault="00424247" w:rsidP="00DA6FDC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ПРЕЛЕЗ НА КМ </w:t>
            </w:r>
            <w:r w:rsidR="00DA6FDC">
              <w:rPr>
                <w:color w:val="000000"/>
                <w:sz w:val="28"/>
                <w:szCs w:val="28"/>
              </w:rPr>
              <w:t>119+450</w:t>
            </w:r>
          </w:p>
        </w:tc>
      </w:tr>
      <w:tr w:rsidR="00257732" w:rsidRPr="00CF4EE2" w:rsidTr="00D84188">
        <w:trPr>
          <w:trHeight w:hRule="exact" w:val="284"/>
          <w:jc w:val="center"/>
        </w:trPr>
        <w:tc>
          <w:tcPr>
            <w:tcW w:w="2070" w:type="dxa"/>
            <w:vAlign w:val="center"/>
          </w:tcPr>
          <w:p w:rsidR="00257732" w:rsidRPr="00CF4EE2" w:rsidRDefault="00257732" w:rsidP="00D84188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020" w:type="dxa"/>
            <w:vAlign w:val="center"/>
          </w:tcPr>
          <w:p w:rsidR="00257732" w:rsidRPr="00CF4EE2" w:rsidRDefault="00257732" w:rsidP="00D84188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</w:tr>
      <w:tr w:rsidR="008A0B09" w:rsidRPr="00CF4EE2" w:rsidTr="00D84188">
        <w:trPr>
          <w:jc w:val="center"/>
        </w:trPr>
        <w:tc>
          <w:tcPr>
            <w:tcW w:w="2070" w:type="dxa"/>
            <w:vAlign w:val="center"/>
          </w:tcPr>
          <w:p w:rsidR="008A0B09" w:rsidRPr="00CF4EE2" w:rsidRDefault="008A0B09" w:rsidP="00D84188">
            <w:pPr>
              <w:spacing w:after="120"/>
              <w:rPr>
                <w:color w:val="000000"/>
                <w:sz w:val="28"/>
                <w:szCs w:val="28"/>
              </w:rPr>
            </w:pPr>
            <w:r w:rsidRPr="00CF4EE2">
              <w:rPr>
                <w:color w:val="000000"/>
                <w:sz w:val="28"/>
                <w:szCs w:val="28"/>
              </w:rPr>
              <w:t>Договор №</w:t>
            </w:r>
          </w:p>
        </w:tc>
        <w:tc>
          <w:tcPr>
            <w:tcW w:w="8020" w:type="dxa"/>
            <w:vAlign w:val="center"/>
          </w:tcPr>
          <w:p w:rsidR="008A0B09" w:rsidRPr="00CF4EE2" w:rsidRDefault="008A0B09" w:rsidP="00D84188">
            <w:pPr>
              <w:spacing w:after="120"/>
              <w:rPr>
                <w:color w:val="000000"/>
                <w:sz w:val="28"/>
                <w:szCs w:val="28"/>
              </w:rPr>
            </w:pPr>
            <w:r w:rsidRPr="00CF4EE2">
              <w:rPr>
                <w:color w:val="000000"/>
                <w:sz w:val="28"/>
                <w:szCs w:val="28"/>
              </w:rPr>
              <w:t>4700</w:t>
            </w:r>
            <w:r w:rsidRPr="00CF4EE2">
              <w:rPr>
                <w:color w:val="000000"/>
                <w:sz w:val="28"/>
                <w:szCs w:val="28"/>
                <w:lang w:val="en-US"/>
              </w:rPr>
              <w:t xml:space="preserve"> / </w:t>
            </w:r>
            <w:r w:rsidRPr="00CF4EE2">
              <w:rPr>
                <w:color w:val="000000"/>
                <w:sz w:val="28"/>
                <w:szCs w:val="28"/>
              </w:rPr>
              <w:t>24</w:t>
            </w:r>
            <w:r w:rsidRPr="00CF4EE2">
              <w:rPr>
                <w:color w:val="000000"/>
                <w:sz w:val="28"/>
                <w:szCs w:val="28"/>
                <w:lang w:val="en-US"/>
              </w:rPr>
              <w:t>.07.201</w:t>
            </w:r>
            <w:r w:rsidRPr="00CF4EE2">
              <w:rPr>
                <w:color w:val="000000"/>
                <w:sz w:val="28"/>
                <w:szCs w:val="28"/>
              </w:rPr>
              <w:t>4</w:t>
            </w:r>
            <w:r w:rsidRPr="00CF4EE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CF4EE2">
              <w:rPr>
                <w:color w:val="000000"/>
                <w:sz w:val="28"/>
                <w:szCs w:val="28"/>
              </w:rPr>
              <w:t>г.</w:t>
            </w:r>
          </w:p>
        </w:tc>
      </w:tr>
      <w:tr w:rsidR="008A0B09" w:rsidRPr="00CF4EE2" w:rsidTr="00D84188">
        <w:trPr>
          <w:trHeight w:hRule="exact" w:val="284"/>
          <w:jc w:val="center"/>
        </w:trPr>
        <w:tc>
          <w:tcPr>
            <w:tcW w:w="2070" w:type="dxa"/>
            <w:vAlign w:val="center"/>
          </w:tcPr>
          <w:p w:rsidR="008A0B09" w:rsidRPr="00CF4EE2" w:rsidRDefault="008A0B09" w:rsidP="00D84188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020" w:type="dxa"/>
            <w:vAlign w:val="center"/>
          </w:tcPr>
          <w:p w:rsidR="008A0B09" w:rsidRPr="00CF4EE2" w:rsidRDefault="008A0B09" w:rsidP="00D84188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</w:tr>
      <w:tr w:rsidR="008A0B09" w:rsidRPr="00CF4EE2" w:rsidTr="00D84188">
        <w:trPr>
          <w:jc w:val="center"/>
        </w:trPr>
        <w:tc>
          <w:tcPr>
            <w:tcW w:w="2070" w:type="dxa"/>
            <w:vAlign w:val="center"/>
          </w:tcPr>
          <w:p w:rsidR="008A0B09" w:rsidRPr="00CF4EE2" w:rsidRDefault="008A0B09" w:rsidP="00D84188">
            <w:pPr>
              <w:spacing w:after="120"/>
              <w:rPr>
                <w:color w:val="000000"/>
                <w:sz w:val="28"/>
                <w:szCs w:val="28"/>
              </w:rPr>
            </w:pPr>
            <w:r w:rsidRPr="00CF4EE2">
              <w:rPr>
                <w:color w:val="000000"/>
                <w:sz w:val="28"/>
                <w:szCs w:val="28"/>
              </w:rPr>
              <w:t>Възложител:</w:t>
            </w:r>
          </w:p>
        </w:tc>
        <w:tc>
          <w:tcPr>
            <w:tcW w:w="8020" w:type="dxa"/>
            <w:vAlign w:val="center"/>
          </w:tcPr>
          <w:p w:rsidR="008A0B09" w:rsidRPr="00CF4EE2" w:rsidRDefault="008A0B09" w:rsidP="00D84188">
            <w:pPr>
              <w:spacing w:after="120"/>
              <w:rPr>
                <w:color w:val="000000"/>
                <w:sz w:val="28"/>
                <w:szCs w:val="28"/>
                <w:lang w:val="ru-RU"/>
              </w:rPr>
            </w:pPr>
            <w:r w:rsidRPr="00CF4EE2">
              <w:rPr>
                <w:color w:val="000000"/>
                <w:sz w:val="28"/>
                <w:szCs w:val="28"/>
              </w:rPr>
              <w:t>ДП НАЦИОНАЛНА КОМПАНИЯ</w:t>
            </w:r>
            <w:r w:rsidRPr="00CF4EE2">
              <w:rPr>
                <w:color w:val="000000"/>
                <w:sz w:val="28"/>
                <w:szCs w:val="28"/>
                <w:lang w:val="ru-RU"/>
              </w:rPr>
              <w:br/>
            </w:r>
            <w:r w:rsidRPr="00CF4EE2">
              <w:rPr>
                <w:color w:val="000000"/>
                <w:sz w:val="28"/>
                <w:szCs w:val="28"/>
              </w:rPr>
              <w:t>„ЖЕЛЕЗОПЪТНА ИНФРАСТРУКТУРА”</w:t>
            </w:r>
          </w:p>
        </w:tc>
      </w:tr>
      <w:tr w:rsidR="008A0B09" w:rsidRPr="00CF4EE2" w:rsidTr="00D84188">
        <w:trPr>
          <w:trHeight w:hRule="exact" w:val="284"/>
          <w:jc w:val="center"/>
        </w:trPr>
        <w:tc>
          <w:tcPr>
            <w:tcW w:w="2070" w:type="dxa"/>
            <w:vAlign w:val="center"/>
          </w:tcPr>
          <w:p w:rsidR="008A0B09" w:rsidRPr="00CF4EE2" w:rsidRDefault="008A0B09" w:rsidP="00D84188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020" w:type="dxa"/>
            <w:vAlign w:val="center"/>
          </w:tcPr>
          <w:p w:rsidR="008A0B09" w:rsidRPr="00CF4EE2" w:rsidRDefault="008A0B09" w:rsidP="00D84188">
            <w:pPr>
              <w:spacing w:after="12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8A0B09" w:rsidRPr="00CF4EE2" w:rsidTr="00D84188">
        <w:trPr>
          <w:jc w:val="center"/>
        </w:trPr>
        <w:tc>
          <w:tcPr>
            <w:tcW w:w="2070" w:type="dxa"/>
            <w:vAlign w:val="center"/>
          </w:tcPr>
          <w:p w:rsidR="008A0B09" w:rsidRDefault="008A0B09" w:rsidP="00D84188">
            <w:pPr>
              <w:spacing w:after="120"/>
              <w:rPr>
                <w:color w:val="000000"/>
                <w:sz w:val="28"/>
                <w:szCs w:val="28"/>
              </w:rPr>
            </w:pPr>
            <w:r w:rsidRPr="00CF4EE2">
              <w:rPr>
                <w:color w:val="000000"/>
                <w:sz w:val="28"/>
                <w:szCs w:val="28"/>
              </w:rPr>
              <w:t>Консултант:</w:t>
            </w:r>
          </w:p>
          <w:p w:rsidR="00815562" w:rsidRPr="00CF4EE2" w:rsidRDefault="00815562" w:rsidP="00D84188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/Изпълнител/</w:t>
            </w:r>
          </w:p>
        </w:tc>
        <w:tc>
          <w:tcPr>
            <w:tcW w:w="8020" w:type="dxa"/>
            <w:vAlign w:val="center"/>
          </w:tcPr>
          <w:p w:rsidR="008A0B09" w:rsidRPr="00CF4EE2" w:rsidRDefault="008A0B09" w:rsidP="00D84188">
            <w:pPr>
              <w:spacing w:after="120"/>
              <w:rPr>
                <w:color w:val="000000"/>
                <w:sz w:val="28"/>
                <w:szCs w:val="28"/>
              </w:rPr>
            </w:pPr>
            <w:r w:rsidRPr="00CF4EE2">
              <w:rPr>
                <w:color w:val="000000"/>
                <w:sz w:val="28"/>
                <w:szCs w:val="28"/>
              </w:rPr>
              <w:t>ДЗЗД „ТРАКИЯ  КОНСУЛТ“</w:t>
            </w:r>
          </w:p>
        </w:tc>
      </w:tr>
      <w:tr w:rsidR="008A0B09" w:rsidRPr="00CF4EE2" w:rsidTr="00D84188">
        <w:trPr>
          <w:trHeight w:hRule="exact" w:val="284"/>
          <w:jc w:val="center"/>
        </w:trPr>
        <w:tc>
          <w:tcPr>
            <w:tcW w:w="2070" w:type="dxa"/>
            <w:vAlign w:val="center"/>
          </w:tcPr>
          <w:p w:rsidR="008A0B09" w:rsidRPr="00CF4EE2" w:rsidRDefault="008A0B09" w:rsidP="00D84188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020" w:type="dxa"/>
            <w:vAlign w:val="center"/>
          </w:tcPr>
          <w:p w:rsidR="008A0B09" w:rsidRPr="00CF4EE2" w:rsidRDefault="008A0B09" w:rsidP="00D84188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</w:tr>
      <w:tr w:rsidR="008A0B09" w:rsidRPr="00CF4EE2" w:rsidTr="00D84188">
        <w:trPr>
          <w:trHeight w:val="266"/>
          <w:jc w:val="center"/>
        </w:trPr>
        <w:tc>
          <w:tcPr>
            <w:tcW w:w="2070" w:type="dxa"/>
            <w:vAlign w:val="center"/>
          </w:tcPr>
          <w:p w:rsidR="008A0B09" w:rsidRPr="008A0B09" w:rsidRDefault="008A0B09" w:rsidP="00225FC5">
            <w:pPr>
              <w:rPr>
                <w:color w:val="000000"/>
                <w:sz w:val="28"/>
                <w:szCs w:val="28"/>
                <w:lang w:val="en-US"/>
              </w:rPr>
            </w:pPr>
            <w:r w:rsidRPr="008A0B09">
              <w:rPr>
                <w:color w:val="000000"/>
                <w:sz w:val="28"/>
                <w:szCs w:val="28"/>
              </w:rPr>
              <w:t>ФАЗА</w:t>
            </w:r>
          </w:p>
        </w:tc>
        <w:tc>
          <w:tcPr>
            <w:tcW w:w="8020" w:type="dxa"/>
            <w:vAlign w:val="center"/>
          </w:tcPr>
          <w:p w:rsidR="008A0B09" w:rsidRPr="008A0B09" w:rsidRDefault="008A0B09" w:rsidP="00225FC5">
            <w:pPr>
              <w:rPr>
                <w:color w:val="000000"/>
                <w:sz w:val="28"/>
                <w:szCs w:val="28"/>
                <w:lang w:val="en-US"/>
              </w:rPr>
            </w:pPr>
            <w:r w:rsidRPr="008A0B09">
              <w:rPr>
                <w:color w:val="000000"/>
                <w:sz w:val="28"/>
                <w:szCs w:val="28"/>
              </w:rPr>
              <w:t>ОКОНЧАТЕЛЕН  ПРОЕКТ</w:t>
            </w:r>
          </w:p>
        </w:tc>
      </w:tr>
      <w:tr w:rsidR="008A0B09" w:rsidRPr="00CF4EE2" w:rsidTr="00D84188">
        <w:trPr>
          <w:trHeight w:hRule="exact" w:val="284"/>
          <w:jc w:val="center"/>
        </w:trPr>
        <w:tc>
          <w:tcPr>
            <w:tcW w:w="10090" w:type="dxa"/>
            <w:gridSpan w:val="2"/>
            <w:vAlign w:val="center"/>
          </w:tcPr>
          <w:p w:rsidR="008A0B09" w:rsidRPr="00CF4EE2" w:rsidRDefault="008A0B09" w:rsidP="00D84188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D84188" w:rsidRPr="001A63AA" w:rsidRDefault="00D84188" w:rsidP="00A95809">
      <w:pPr>
        <w:rPr>
          <w:color w:val="000000"/>
          <w:sz w:val="28"/>
          <w:szCs w:val="28"/>
          <w:lang w:val="en-US"/>
        </w:rPr>
      </w:pP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5"/>
        <w:gridCol w:w="284"/>
        <w:gridCol w:w="4394"/>
        <w:gridCol w:w="284"/>
        <w:gridCol w:w="1822"/>
        <w:gridCol w:w="236"/>
        <w:gridCol w:w="1202"/>
      </w:tblGrid>
      <w:tr w:rsidR="005965B8" w:rsidRPr="00CF4EE2" w:rsidTr="0065271C">
        <w:trPr>
          <w:jc w:val="center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:rsidR="005965B8" w:rsidRPr="00CF4EE2" w:rsidRDefault="005965B8" w:rsidP="005F10CF">
            <w:pPr>
              <w:spacing w:before="240"/>
              <w:ind w:left="333" w:hanging="333"/>
              <w:rPr>
                <w:color w:val="000000"/>
                <w:sz w:val="28"/>
                <w:szCs w:val="28"/>
              </w:rPr>
            </w:pPr>
            <w:r w:rsidRPr="00CF4EE2">
              <w:rPr>
                <w:color w:val="000000"/>
                <w:sz w:val="28"/>
                <w:szCs w:val="28"/>
              </w:rPr>
              <w:t>Възложител: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965B8" w:rsidRPr="00CF4EE2" w:rsidRDefault="005965B8" w:rsidP="009A02A0">
            <w:pPr>
              <w:spacing w:before="24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65B8" w:rsidRPr="00D017BB" w:rsidRDefault="001A63AA" w:rsidP="00D017BB">
            <w:pPr>
              <w:tabs>
                <w:tab w:val="left" w:pos="162"/>
              </w:tabs>
              <w:spacing w:before="240"/>
              <w:rPr>
                <w:color w:val="000000"/>
                <w:sz w:val="28"/>
                <w:szCs w:val="28"/>
                <w:lang w:val="en-US"/>
              </w:rPr>
            </w:pPr>
            <w:r w:rsidRPr="00784AAD">
              <w:rPr>
                <w:color w:val="000000"/>
                <w:sz w:val="28"/>
                <w:szCs w:val="28"/>
              </w:rPr>
              <w:t>инж. Иван Бакалски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965B8" w:rsidRPr="00CF4EE2" w:rsidRDefault="005965B8" w:rsidP="009A02A0">
            <w:pPr>
              <w:spacing w:before="240"/>
              <w:rPr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nil"/>
              <w:left w:val="nil"/>
              <w:right w:val="nil"/>
            </w:tcBorders>
          </w:tcPr>
          <w:p w:rsidR="005965B8" w:rsidRPr="00CF4EE2" w:rsidRDefault="005965B8" w:rsidP="009A02A0">
            <w:pPr>
              <w:spacing w:before="24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965B8" w:rsidRPr="00CF4EE2" w:rsidRDefault="005965B8" w:rsidP="009A02A0">
            <w:pPr>
              <w:spacing w:before="24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</w:tcPr>
          <w:p w:rsidR="005965B8" w:rsidRPr="00CF4EE2" w:rsidRDefault="005965B8" w:rsidP="009A02A0">
            <w:pPr>
              <w:spacing w:before="24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250702" w:rsidRPr="00CF4EE2" w:rsidTr="0065271C">
        <w:trPr>
          <w:jc w:val="center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:rsidR="00250702" w:rsidRPr="00CF4EE2" w:rsidRDefault="00250702" w:rsidP="005F10CF">
            <w:pPr>
              <w:spacing w:after="20"/>
              <w:rPr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50702" w:rsidRPr="00CF4EE2" w:rsidRDefault="00250702" w:rsidP="009A02A0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9567EF" w:rsidRPr="00CF4EE2" w:rsidRDefault="001A63AA" w:rsidP="00250702">
            <w:pPr>
              <w:spacing w:after="20"/>
              <w:rPr>
                <w:color w:val="000000"/>
                <w:highlight w:val="yellow"/>
              </w:rPr>
            </w:pPr>
            <w:r w:rsidRPr="00784AAD">
              <w:rPr>
                <w:color w:val="000000"/>
                <w:sz w:val="28"/>
                <w:szCs w:val="28"/>
              </w:rPr>
              <w:t>Ръководител</w:t>
            </w:r>
            <w:r>
              <w:rPr>
                <w:color w:val="000000"/>
                <w:sz w:val="28"/>
                <w:szCs w:val="28"/>
              </w:rPr>
              <w:t xml:space="preserve"> проект "Пловдив - Бургас, фаза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784AAD">
              <w:rPr>
                <w:color w:val="000000"/>
                <w:sz w:val="28"/>
                <w:szCs w:val="28"/>
              </w:rPr>
              <w:t>2"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50702" w:rsidRPr="00CF4EE2" w:rsidRDefault="00250702" w:rsidP="009A02A0">
            <w:pPr>
              <w:spacing w:after="20"/>
              <w:rPr>
                <w:color w:val="000000"/>
              </w:rPr>
            </w:pPr>
          </w:p>
        </w:tc>
        <w:tc>
          <w:tcPr>
            <w:tcW w:w="1822" w:type="dxa"/>
            <w:tcBorders>
              <w:left w:val="nil"/>
              <w:bottom w:val="nil"/>
              <w:right w:val="nil"/>
            </w:tcBorders>
          </w:tcPr>
          <w:p w:rsidR="00250702" w:rsidRPr="00CF4EE2" w:rsidRDefault="00250702" w:rsidP="009A02A0">
            <w:pPr>
              <w:spacing w:after="20"/>
              <w:jc w:val="center"/>
              <w:rPr>
                <w:color w:val="000000"/>
              </w:rPr>
            </w:pPr>
            <w:r w:rsidRPr="00CF4EE2">
              <w:rPr>
                <w:color w:val="000000"/>
              </w:rPr>
              <w:t>[подпис]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50702" w:rsidRPr="00CF4EE2" w:rsidRDefault="00250702" w:rsidP="009A02A0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left w:val="nil"/>
              <w:bottom w:val="nil"/>
              <w:right w:val="nil"/>
            </w:tcBorders>
          </w:tcPr>
          <w:p w:rsidR="00250702" w:rsidRPr="00CF4EE2" w:rsidRDefault="00250702" w:rsidP="009A02A0">
            <w:pPr>
              <w:spacing w:after="20"/>
              <w:jc w:val="center"/>
              <w:rPr>
                <w:color w:val="000000"/>
              </w:rPr>
            </w:pPr>
            <w:r w:rsidRPr="00CF4EE2">
              <w:rPr>
                <w:color w:val="000000"/>
              </w:rPr>
              <w:t>[дата]</w:t>
            </w:r>
          </w:p>
        </w:tc>
      </w:tr>
      <w:tr w:rsidR="00250702" w:rsidRPr="00CF4EE2" w:rsidTr="0065271C">
        <w:trPr>
          <w:jc w:val="center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:rsidR="00250702" w:rsidRPr="00CF4EE2" w:rsidRDefault="00250702" w:rsidP="005F10CF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50702" w:rsidRPr="00CF4EE2" w:rsidRDefault="00250702" w:rsidP="009A02A0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702" w:rsidRPr="00CF4EE2" w:rsidRDefault="00250702" w:rsidP="009A02A0">
            <w:pPr>
              <w:pStyle w:val="Document1"/>
              <w:tabs>
                <w:tab w:val="clear" w:pos="-720"/>
              </w:tabs>
              <w:suppressAutoHyphens w:val="0"/>
              <w:rPr>
                <w:rFonts w:ascii="Times New Roman" w:hAnsi="Times New Roman"/>
                <w:color w:val="000000"/>
                <w:sz w:val="28"/>
                <w:szCs w:val="28"/>
                <w:lang w:val="bg-BG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50702" w:rsidRPr="00CF4EE2" w:rsidRDefault="00250702" w:rsidP="009A02A0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250702" w:rsidRPr="00CF4EE2" w:rsidRDefault="00250702" w:rsidP="009A02A0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50702" w:rsidRPr="00CF4EE2" w:rsidRDefault="00250702" w:rsidP="009A02A0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250702" w:rsidRPr="00CF4EE2" w:rsidRDefault="00250702" w:rsidP="009A02A0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50702" w:rsidRPr="00CF4EE2" w:rsidTr="0065271C">
        <w:trPr>
          <w:jc w:val="center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:rsidR="00250702" w:rsidRPr="00CF4EE2" w:rsidRDefault="00815562" w:rsidP="005F10CF">
            <w:pPr>
              <w:spacing w:after="20"/>
              <w:rPr>
                <w:color w:val="000000"/>
                <w:sz w:val="28"/>
                <w:szCs w:val="28"/>
              </w:rPr>
            </w:pPr>
            <w:r w:rsidRPr="00CF4EE2">
              <w:rPr>
                <w:color w:val="000000"/>
                <w:sz w:val="28"/>
                <w:szCs w:val="28"/>
              </w:rPr>
              <w:t>Консултант</w:t>
            </w:r>
            <w:r w:rsidR="00D84188" w:rsidRPr="00CF4EE2"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50702" w:rsidRPr="00CF4EE2" w:rsidRDefault="00250702" w:rsidP="009A02A0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250702" w:rsidRPr="00CF4EE2" w:rsidRDefault="00D733AD" w:rsidP="009A02A0">
            <w:pPr>
              <w:spacing w:after="20"/>
              <w:rPr>
                <w:color w:val="000000"/>
                <w:sz w:val="28"/>
                <w:szCs w:val="28"/>
              </w:rPr>
            </w:pPr>
            <w:r w:rsidRPr="00CF4EE2">
              <w:rPr>
                <w:color w:val="000000"/>
                <w:sz w:val="28"/>
                <w:szCs w:val="28"/>
              </w:rPr>
              <w:t xml:space="preserve">инж. Илия </w:t>
            </w:r>
            <w:r w:rsidR="0065271C">
              <w:rPr>
                <w:color w:val="000000"/>
                <w:sz w:val="28"/>
                <w:szCs w:val="28"/>
              </w:rPr>
              <w:t xml:space="preserve">Савов </w:t>
            </w:r>
            <w:r w:rsidRPr="00CF4EE2">
              <w:rPr>
                <w:color w:val="000000"/>
                <w:sz w:val="28"/>
                <w:szCs w:val="28"/>
              </w:rPr>
              <w:t>Илиев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50702" w:rsidRPr="00CF4EE2" w:rsidRDefault="00250702" w:rsidP="009A02A0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0702" w:rsidRPr="00CF4EE2" w:rsidRDefault="00250702" w:rsidP="009A02A0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0702" w:rsidRPr="00CF4EE2" w:rsidRDefault="00250702" w:rsidP="009A02A0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0702" w:rsidRPr="00CF4EE2" w:rsidRDefault="00250702" w:rsidP="009A02A0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50702" w:rsidRPr="00CF4EE2" w:rsidTr="0065271C">
        <w:trPr>
          <w:jc w:val="center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:rsidR="00250702" w:rsidRPr="00815562" w:rsidRDefault="00815562" w:rsidP="00815562">
            <w:pPr>
              <w:spacing w:after="20"/>
              <w:rPr>
                <w:color w:val="000000"/>
                <w:lang w:val="en-US"/>
              </w:rPr>
            </w:pPr>
            <w:r w:rsidRPr="00815562">
              <w:rPr>
                <w:color w:val="000000"/>
                <w:sz w:val="28"/>
                <w:szCs w:val="28"/>
              </w:rPr>
              <w:t>/Изпълнител/</w:t>
            </w:r>
            <w:r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50702" w:rsidRPr="00CF4EE2" w:rsidRDefault="00250702" w:rsidP="009A02A0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815562" w:rsidRDefault="00815562" w:rsidP="00815562">
            <w:pPr>
              <w:spacing w:after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Ръководител проектантски екип</w:t>
            </w:r>
          </w:p>
          <w:p w:rsidR="00815562" w:rsidRDefault="00815562" w:rsidP="00815562">
            <w:pPr>
              <w:spacing w:after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Управител на </w:t>
            </w:r>
          </w:p>
          <w:p w:rsidR="009567EF" w:rsidRPr="00CF4EE2" w:rsidRDefault="00815562" w:rsidP="00815562">
            <w:pPr>
              <w:spacing w:after="2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ДЗЗД „ТРАКИЯ КОНСУЛТ“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50702" w:rsidRPr="00CF4EE2" w:rsidRDefault="00250702" w:rsidP="009A02A0">
            <w:pPr>
              <w:spacing w:after="20"/>
              <w:rPr>
                <w:color w:val="00000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0702" w:rsidRPr="00CF4EE2" w:rsidRDefault="00250702" w:rsidP="009A02A0">
            <w:pPr>
              <w:spacing w:after="20"/>
              <w:jc w:val="center"/>
              <w:rPr>
                <w:color w:val="000000"/>
              </w:rPr>
            </w:pPr>
            <w:r w:rsidRPr="00CF4EE2">
              <w:rPr>
                <w:color w:val="000000"/>
              </w:rPr>
              <w:t>[подпис]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0702" w:rsidRPr="00CF4EE2" w:rsidRDefault="00250702" w:rsidP="009A02A0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0702" w:rsidRPr="00CF4EE2" w:rsidRDefault="00250702" w:rsidP="009A02A0">
            <w:pPr>
              <w:spacing w:after="20"/>
              <w:jc w:val="center"/>
              <w:rPr>
                <w:color w:val="000000"/>
              </w:rPr>
            </w:pPr>
            <w:r w:rsidRPr="00CF4EE2">
              <w:rPr>
                <w:color w:val="000000"/>
              </w:rPr>
              <w:t>[дата]</w:t>
            </w:r>
          </w:p>
        </w:tc>
      </w:tr>
      <w:tr w:rsidR="00535EBA" w:rsidRPr="00CF4EE2" w:rsidTr="0065271C">
        <w:trPr>
          <w:jc w:val="center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:rsidR="00535EBA" w:rsidRPr="00CF4EE2" w:rsidRDefault="00535EBA" w:rsidP="009A02A0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35EBA" w:rsidRPr="00CF4EE2" w:rsidRDefault="00535EBA" w:rsidP="009A02A0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535EBA" w:rsidRPr="00CF4EE2" w:rsidRDefault="00535EBA" w:rsidP="009A02A0">
            <w:pPr>
              <w:spacing w:after="20"/>
              <w:rPr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35EBA" w:rsidRPr="00CF4EE2" w:rsidRDefault="00535EBA" w:rsidP="009A02A0">
            <w:pPr>
              <w:spacing w:after="20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535EBA" w:rsidRPr="00CF4EE2" w:rsidRDefault="00535EBA" w:rsidP="009A02A0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35EBA" w:rsidRPr="00CF4EE2" w:rsidRDefault="00535EBA" w:rsidP="009A02A0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535EBA" w:rsidRPr="00CF4EE2" w:rsidRDefault="00535EBA" w:rsidP="009A02A0">
            <w:pPr>
              <w:spacing w:after="20"/>
              <w:jc w:val="center"/>
              <w:rPr>
                <w:color w:val="000000"/>
              </w:rPr>
            </w:pPr>
          </w:p>
        </w:tc>
      </w:tr>
      <w:tr w:rsidR="007D1AC9" w:rsidRPr="00CF4EE2" w:rsidTr="007D1AC9">
        <w:trPr>
          <w:jc w:val="center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:rsidR="007D1AC9" w:rsidRPr="0065271C" w:rsidRDefault="007D1AC9" w:rsidP="009A02A0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D1AC9" w:rsidRPr="0065271C" w:rsidRDefault="007D1AC9" w:rsidP="009A02A0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7D1AC9" w:rsidRPr="0065271C" w:rsidRDefault="007D1AC9" w:rsidP="009A02A0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D1AC9" w:rsidRPr="0065271C" w:rsidRDefault="007D1AC9" w:rsidP="009A02A0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7D1AC9" w:rsidRPr="0065271C" w:rsidRDefault="007D1AC9" w:rsidP="00225FC5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D1AC9" w:rsidRPr="0065271C" w:rsidRDefault="007D1AC9" w:rsidP="00225FC5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7D1AC9" w:rsidRPr="0065271C" w:rsidRDefault="007D1AC9" w:rsidP="00225FC5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D1AC9" w:rsidRPr="00CF4EE2" w:rsidTr="007D1AC9">
        <w:trPr>
          <w:jc w:val="center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:rsidR="007D1AC9" w:rsidRPr="00CF4EE2" w:rsidRDefault="00567924" w:rsidP="00D017BB">
            <w:pPr>
              <w:spacing w:after="2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Главен п</w:t>
            </w:r>
            <w:r w:rsidR="007D1AC9" w:rsidRPr="0065271C">
              <w:rPr>
                <w:color w:val="000000"/>
                <w:sz w:val="28"/>
                <w:szCs w:val="28"/>
              </w:rPr>
              <w:t>роектант</w:t>
            </w:r>
            <w:r w:rsidR="007D1AC9">
              <w:rPr>
                <w:color w:val="000000"/>
              </w:rPr>
              <w:t>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D1AC9" w:rsidRPr="00F140FC" w:rsidRDefault="007D1AC9" w:rsidP="00F140FC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7D1AC9" w:rsidRPr="00F140FC" w:rsidRDefault="007D1AC9" w:rsidP="00F140FC">
            <w:pPr>
              <w:spacing w:after="20"/>
              <w:rPr>
                <w:color w:val="000000"/>
                <w:sz w:val="28"/>
                <w:szCs w:val="28"/>
              </w:rPr>
            </w:pPr>
            <w:r w:rsidRPr="00F140FC">
              <w:rPr>
                <w:color w:val="000000"/>
                <w:sz w:val="28"/>
                <w:szCs w:val="28"/>
              </w:rPr>
              <w:t>инж. Стоян  Димитров Стоименов</w:t>
            </w:r>
          </w:p>
          <w:p w:rsidR="007D1AC9" w:rsidRPr="00F140FC" w:rsidRDefault="007D1AC9" w:rsidP="00F140FC">
            <w:pPr>
              <w:spacing w:after="20"/>
              <w:rPr>
                <w:color w:val="000000"/>
                <w:sz w:val="28"/>
                <w:szCs w:val="28"/>
              </w:rPr>
            </w:pPr>
            <w:r w:rsidRPr="00F140FC">
              <w:rPr>
                <w:color w:val="000000"/>
              </w:rPr>
              <w:t>рег</w:t>
            </w:r>
            <w:r w:rsidR="00F140FC" w:rsidRPr="00F140FC">
              <w:rPr>
                <w:color w:val="000000"/>
              </w:rPr>
              <w:t xml:space="preserve">. </w:t>
            </w:r>
            <w:r w:rsidRPr="00F140FC">
              <w:rPr>
                <w:color w:val="000000"/>
              </w:rPr>
              <w:t>№ 35009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D1AC9" w:rsidRPr="00CF4EE2" w:rsidRDefault="007D1AC9" w:rsidP="009A02A0">
            <w:pPr>
              <w:spacing w:after="20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AC9" w:rsidRPr="005D234C" w:rsidRDefault="007D1AC9" w:rsidP="005D234C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AC9" w:rsidRPr="005D234C" w:rsidRDefault="007D1AC9" w:rsidP="005D234C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AC9" w:rsidRPr="005D234C" w:rsidRDefault="007D1AC9" w:rsidP="005D234C">
            <w:pPr>
              <w:spacing w:after="20"/>
              <w:jc w:val="center"/>
              <w:rPr>
                <w:color w:val="000000"/>
              </w:rPr>
            </w:pPr>
          </w:p>
        </w:tc>
      </w:tr>
      <w:tr w:rsidR="007D1AC9" w:rsidRPr="00CF4EE2" w:rsidTr="007D1AC9">
        <w:trPr>
          <w:jc w:val="center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:rsidR="007D1AC9" w:rsidRPr="00CF4EE2" w:rsidRDefault="007D1AC9" w:rsidP="009A02A0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D1AC9" w:rsidRPr="00CF4EE2" w:rsidRDefault="007D1AC9" w:rsidP="009A02A0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7D1AC9" w:rsidRPr="00CF4EE2" w:rsidRDefault="007D1AC9" w:rsidP="009A02A0">
            <w:pPr>
              <w:spacing w:after="20"/>
              <w:rPr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D1AC9" w:rsidRPr="00CF4EE2" w:rsidRDefault="007D1AC9" w:rsidP="009A02A0">
            <w:pPr>
              <w:spacing w:after="20"/>
              <w:rPr>
                <w:color w:val="00000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234C" w:rsidRPr="005D234C" w:rsidRDefault="005D234C" w:rsidP="005D234C">
            <w:pPr>
              <w:spacing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ab/>
            </w:r>
            <w:r w:rsidRPr="005D234C">
              <w:rPr>
                <w:color w:val="000000"/>
              </w:rPr>
              <w:t>[подпис]</w:t>
            </w:r>
            <w:r w:rsidRPr="005D234C">
              <w:rPr>
                <w:color w:val="000000"/>
              </w:rPr>
              <w:tab/>
            </w:r>
            <w:r w:rsidRPr="005D234C">
              <w:rPr>
                <w:color w:val="000000"/>
              </w:rPr>
              <w:tab/>
            </w:r>
          </w:p>
          <w:p w:rsidR="007D1AC9" w:rsidRPr="00CF4EE2" w:rsidRDefault="007D1AC9" w:rsidP="005D234C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1AC9" w:rsidRPr="00CF4EE2" w:rsidRDefault="007D1AC9" w:rsidP="009A02A0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1AC9" w:rsidRPr="00CF4EE2" w:rsidRDefault="005D234C" w:rsidP="009A02A0">
            <w:pPr>
              <w:spacing w:after="20"/>
              <w:jc w:val="center"/>
              <w:rPr>
                <w:color w:val="000000"/>
              </w:rPr>
            </w:pPr>
            <w:r w:rsidRPr="005D234C">
              <w:rPr>
                <w:color w:val="000000"/>
              </w:rPr>
              <w:t>[дата]</w:t>
            </w:r>
          </w:p>
        </w:tc>
      </w:tr>
    </w:tbl>
    <w:p w:rsidR="00D84188" w:rsidRPr="0048178A" w:rsidRDefault="00D84188" w:rsidP="00D017BB">
      <w:pPr>
        <w:pStyle w:val="Document1"/>
        <w:tabs>
          <w:tab w:val="clear" w:pos="-720"/>
        </w:tabs>
        <w:suppressAutoHyphens w:val="0"/>
        <w:rPr>
          <w:rFonts w:ascii="Times New Roman" w:hAnsi="Times New Roman"/>
          <w:b/>
          <w:color w:val="000000"/>
          <w:sz w:val="28"/>
          <w:szCs w:val="28"/>
        </w:rPr>
      </w:pPr>
    </w:p>
    <w:p w:rsidR="00250702" w:rsidRPr="00CF4EE2" w:rsidRDefault="00250702" w:rsidP="00FE7A6A">
      <w:pPr>
        <w:pStyle w:val="Document1"/>
        <w:tabs>
          <w:tab w:val="clear" w:pos="-720"/>
        </w:tabs>
        <w:suppressAutoHyphens w:val="0"/>
        <w:jc w:val="center"/>
        <w:rPr>
          <w:rFonts w:ascii="Times New Roman" w:hAnsi="Times New Roman"/>
          <w:b/>
          <w:color w:val="000000"/>
          <w:sz w:val="28"/>
          <w:szCs w:val="28"/>
          <w:lang w:val="bg-BG"/>
        </w:rPr>
      </w:pPr>
      <w:r w:rsidRPr="00CF4EE2">
        <w:rPr>
          <w:rFonts w:ascii="Times New Roman" w:hAnsi="Times New Roman"/>
          <w:b/>
          <w:color w:val="000000"/>
          <w:sz w:val="28"/>
          <w:szCs w:val="28"/>
          <w:lang w:val="bg-BG"/>
        </w:rPr>
        <w:t>ТАБЛИЦА НА ИЗМЕНЕНИЯТА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417"/>
        <w:gridCol w:w="6804"/>
      </w:tblGrid>
      <w:tr w:rsidR="00250702" w:rsidRPr="00CF4EE2" w:rsidTr="009A02A0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702" w:rsidRPr="00CF4EE2" w:rsidRDefault="00250702" w:rsidP="009A02A0">
            <w:pPr>
              <w:spacing w:after="60"/>
              <w:jc w:val="center"/>
              <w:rPr>
                <w:color w:val="000000"/>
              </w:rPr>
            </w:pPr>
            <w:r w:rsidRPr="00CF4EE2">
              <w:rPr>
                <w:color w:val="000000"/>
              </w:rPr>
              <w:t>Ревизия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02" w:rsidRPr="00CF4EE2" w:rsidRDefault="00250702" w:rsidP="009A02A0">
            <w:pPr>
              <w:spacing w:after="60"/>
              <w:jc w:val="center"/>
              <w:rPr>
                <w:color w:val="000000"/>
              </w:rPr>
            </w:pPr>
            <w:r w:rsidRPr="00CF4EE2">
              <w:rPr>
                <w:color w:val="000000"/>
              </w:rPr>
              <w:t>Дата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702" w:rsidRPr="00CF4EE2" w:rsidRDefault="00250702" w:rsidP="009A02A0">
            <w:pPr>
              <w:spacing w:after="60"/>
              <w:jc w:val="center"/>
              <w:rPr>
                <w:color w:val="000000"/>
              </w:rPr>
            </w:pPr>
            <w:r w:rsidRPr="00CF4EE2">
              <w:rPr>
                <w:color w:val="000000"/>
              </w:rPr>
              <w:t>Основание</w:t>
            </w:r>
          </w:p>
        </w:tc>
      </w:tr>
      <w:tr w:rsidR="00A10400" w:rsidRPr="00CF4EE2" w:rsidTr="0048178A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00" w:rsidRPr="00A10400" w:rsidRDefault="0048178A" w:rsidP="0048178A">
            <w:pPr>
              <w:spacing w:after="6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R1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00" w:rsidRPr="00A10400" w:rsidRDefault="0048178A" w:rsidP="009A02A0">
            <w:pPr>
              <w:spacing w:after="6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07.201</w:t>
            </w:r>
            <w:r w:rsidR="0025682D">
              <w:rPr>
                <w:color w:val="000000"/>
                <w:lang w:val="en-US"/>
              </w:rPr>
              <w:t>8</w:t>
            </w:r>
            <w:bookmarkStart w:id="0" w:name="_GoBack"/>
            <w:bookmarkEnd w:id="0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400" w:rsidRPr="00CF4EE2" w:rsidRDefault="0048178A" w:rsidP="009A02A0">
            <w:pPr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Отстранени забележки относно писмо изх.№ РД-04-271/ 21.06.2016г.</w:t>
            </w:r>
          </w:p>
        </w:tc>
      </w:tr>
    </w:tbl>
    <w:p w:rsidR="00290AF1" w:rsidRPr="00CF4EE2" w:rsidRDefault="00290AF1" w:rsidP="00D017BB">
      <w:pPr>
        <w:rPr>
          <w:color w:val="000000"/>
          <w:sz w:val="28"/>
          <w:szCs w:val="28"/>
        </w:rPr>
      </w:pPr>
    </w:p>
    <w:sectPr w:rsidR="00290AF1" w:rsidRPr="00CF4EE2" w:rsidSect="00A10400">
      <w:headerReference w:type="first" r:id="rId8"/>
      <w:footerReference w:type="first" r:id="rId9"/>
      <w:pgSz w:w="11906" w:h="16838" w:code="9"/>
      <w:pgMar w:top="567" w:right="851" w:bottom="851" w:left="1134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49CB" w:rsidRDefault="008249CB">
      <w:r>
        <w:separator/>
      </w:r>
    </w:p>
  </w:endnote>
  <w:endnote w:type="continuationSeparator" w:id="0">
    <w:p w:rsidR="008249CB" w:rsidRDefault="00824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8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06"/>
      <w:gridCol w:w="6174"/>
      <w:gridCol w:w="1843"/>
    </w:tblGrid>
    <w:tr w:rsidR="005C56DB" w:rsidRPr="00CC4605" w:rsidTr="00D84188">
      <w:tc>
        <w:tcPr>
          <w:tcW w:w="1906" w:type="dxa"/>
          <w:shd w:val="clear" w:color="auto" w:fill="auto"/>
          <w:vAlign w:val="center"/>
        </w:tcPr>
        <w:p w:rsidR="005C56DB" w:rsidRPr="00CC4605" w:rsidRDefault="006335A4" w:rsidP="005038E5">
          <w:pPr>
            <w:pStyle w:val="Footer"/>
            <w:rPr>
              <w:sz w:val="20"/>
              <w:szCs w:val="20"/>
            </w:rPr>
          </w:pPr>
          <w:r>
            <w:object w:dxaOrig="5592" w:dyaOrig="457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0.25pt;height:65.25pt">
                <v:imagedata r:id="rId1" o:title=""/>
              </v:shape>
              <o:OLEObject Type="Embed" ProgID="StaticMetafile" ShapeID="_x0000_i1025" DrawAspect="Content" ObjectID="_1592656944" r:id="rId2"/>
            </w:object>
          </w:r>
        </w:p>
      </w:tc>
      <w:tc>
        <w:tcPr>
          <w:tcW w:w="6174" w:type="dxa"/>
          <w:shd w:val="clear" w:color="auto" w:fill="auto"/>
          <w:vAlign w:val="center"/>
        </w:tcPr>
        <w:p w:rsidR="005C56DB" w:rsidRPr="00CC4605" w:rsidRDefault="00D84188" w:rsidP="00D84188">
          <w:pPr>
            <w:pStyle w:val="Footer"/>
            <w:jc w:val="center"/>
            <w:rPr>
              <w:b/>
              <w:color w:val="FF0000"/>
              <w:sz w:val="20"/>
              <w:szCs w:val="20"/>
            </w:rPr>
          </w:pPr>
          <w:r>
            <w:object w:dxaOrig="10260" w:dyaOrig="2910">
              <v:shape id="_x0000_i1026" type="#_x0000_t75" style="width:148.5pt;height:42pt">
                <v:imagedata r:id="rId3" o:title=""/>
              </v:shape>
              <o:OLEObject Type="Embed" ProgID="PBrush" ShapeID="_x0000_i1026" DrawAspect="Content" ObjectID="_1592656945" r:id="rId4"/>
            </w:object>
          </w:r>
        </w:p>
      </w:tc>
      <w:tc>
        <w:tcPr>
          <w:tcW w:w="1843" w:type="dxa"/>
          <w:shd w:val="clear" w:color="auto" w:fill="auto"/>
          <w:vAlign w:val="center"/>
        </w:tcPr>
        <w:p w:rsidR="005C56DB" w:rsidRPr="006335A4" w:rsidRDefault="003060DB" w:rsidP="00D84188">
          <w:pPr>
            <w:pStyle w:val="Footer"/>
            <w:jc w:val="right"/>
            <w:rPr>
              <w:sz w:val="20"/>
              <w:szCs w:val="20"/>
              <w:lang w:val="en-US"/>
            </w:rPr>
          </w:pPr>
          <w:r>
            <w:rPr>
              <w:noProof/>
              <w:lang w:eastAsia="bg-BG"/>
            </w:rPr>
            <w:drawing>
              <wp:inline distT="0" distB="0" distL="0" distR="0" wp14:anchorId="0DD73D73" wp14:editId="155D1735">
                <wp:extent cx="1105486" cy="781050"/>
                <wp:effectExtent l="0" t="0" r="0" b="0"/>
                <wp:docPr id="8" name="Picture 8" descr="OP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OP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5486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12071" w:rsidRPr="00367111" w:rsidRDefault="00812071" w:rsidP="007352EA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49CB" w:rsidRDefault="008249CB">
      <w:r>
        <w:separator/>
      </w:r>
    </w:p>
  </w:footnote>
  <w:footnote w:type="continuationSeparator" w:id="0">
    <w:p w:rsidR="008249CB" w:rsidRDefault="00824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311"/>
      <w:gridCol w:w="3575"/>
      <w:gridCol w:w="3211"/>
    </w:tblGrid>
    <w:tr w:rsidR="00943641" w:rsidRPr="007F29B1" w:rsidTr="00943641">
      <w:trPr>
        <w:trHeight w:val="570"/>
      </w:trPr>
      <w:tc>
        <w:tcPr>
          <w:tcW w:w="10097" w:type="dxa"/>
          <w:gridSpan w:val="3"/>
          <w:tcBorders>
            <w:bottom w:val="single" w:sz="4" w:space="0" w:color="1F497D"/>
          </w:tcBorders>
          <w:shd w:val="clear" w:color="auto" w:fill="auto"/>
          <w:vAlign w:val="center"/>
        </w:tcPr>
        <w:p w:rsidR="00943641" w:rsidRPr="00CB7147" w:rsidRDefault="00943641" w:rsidP="00CF4EE2">
          <w:pPr>
            <w:jc w:val="center"/>
            <w:rPr>
              <w:color w:val="0070C0"/>
              <w:sz w:val="28"/>
              <w:szCs w:val="28"/>
            </w:rPr>
          </w:pPr>
          <w:r w:rsidRPr="00CB7147">
            <w:rPr>
              <w:b/>
              <w:color w:val="0070C0"/>
              <w:sz w:val="28"/>
              <w:szCs w:val="28"/>
            </w:rPr>
            <w:t>ДЗЗД “ТРАКИЯ КОНСУЛТ“</w:t>
          </w:r>
        </w:p>
      </w:tc>
    </w:tr>
    <w:tr w:rsidR="00943641" w:rsidRPr="007F29B1" w:rsidTr="00943641">
      <w:trPr>
        <w:trHeight w:val="800"/>
      </w:trPr>
      <w:tc>
        <w:tcPr>
          <w:tcW w:w="3311" w:type="dxa"/>
          <w:tcBorders>
            <w:top w:val="single" w:sz="4" w:space="0" w:color="1F497D"/>
            <w:bottom w:val="single" w:sz="4" w:space="0" w:color="1F497D"/>
          </w:tcBorders>
          <w:shd w:val="clear" w:color="auto" w:fill="auto"/>
          <w:vAlign w:val="center"/>
        </w:tcPr>
        <w:p w:rsidR="00943641" w:rsidRPr="00730758" w:rsidRDefault="003060DB" w:rsidP="00CF4EE2">
          <w:pPr>
            <w:jc w:val="center"/>
            <w:rPr>
              <w:lang w:val="en-US"/>
            </w:rPr>
          </w:pPr>
          <w:r>
            <w:rPr>
              <w:noProof/>
              <w:lang w:eastAsia="bg-BG"/>
            </w:rPr>
            <w:drawing>
              <wp:inline distT="0" distB="0" distL="0" distR="0" wp14:anchorId="62044AF6" wp14:editId="59BC978E">
                <wp:extent cx="247650" cy="323850"/>
                <wp:effectExtent l="0" t="0" r="0" b="0"/>
                <wp:docPr id="2" name="Picture 2" descr="Tg300c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Tg300c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lang w:eastAsia="bg-BG"/>
            </w:rPr>
            <w:drawing>
              <wp:inline distT="0" distB="0" distL="0" distR="0" wp14:anchorId="330F1AC6" wp14:editId="6582DEE4">
                <wp:extent cx="1104900" cy="142875"/>
                <wp:effectExtent l="0" t="0" r="0" b="9525"/>
                <wp:docPr id="3" name="Picture 3" descr="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900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75" w:type="dxa"/>
          <w:tcBorders>
            <w:top w:val="single" w:sz="4" w:space="0" w:color="1F497D"/>
            <w:bottom w:val="single" w:sz="4" w:space="0" w:color="1F497D"/>
          </w:tcBorders>
          <w:shd w:val="clear" w:color="auto" w:fill="auto"/>
          <w:vAlign w:val="center"/>
        </w:tcPr>
        <w:p w:rsidR="00943641" w:rsidRDefault="003060DB" w:rsidP="00CF4EE2">
          <w:pPr>
            <w:jc w:val="center"/>
          </w:pPr>
          <w:r>
            <w:rPr>
              <w:noProof/>
              <w:lang w:eastAsia="bg-BG"/>
            </w:rPr>
            <w:drawing>
              <wp:inline distT="0" distB="0" distL="0" distR="0" wp14:anchorId="68ADBD2C" wp14:editId="6C3F33D9">
                <wp:extent cx="1228725" cy="304800"/>
                <wp:effectExtent l="0" t="0" r="952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872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1" w:type="dxa"/>
          <w:tcBorders>
            <w:top w:val="single" w:sz="4" w:space="0" w:color="1F497D"/>
            <w:bottom w:val="single" w:sz="4" w:space="0" w:color="1F497D"/>
          </w:tcBorders>
          <w:shd w:val="clear" w:color="auto" w:fill="auto"/>
          <w:vAlign w:val="center"/>
        </w:tcPr>
        <w:p w:rsidR="00943641" w:rsidRPr="007F29B1" w:rsidRDefault="003060DB" w:rsidP="00CF4EE2">
          <w:pPr>
            <w:jc w:val="center"/>
            <w:rPr>
              <w:lang w:val="en-US"/>
            </w:rPr>
          </w:pPr>
          <w:r>
            <w:rPr>
              <w:noProof/>
              <w:lang w:eastAsia="bg-BG"/>
            </w:rPr>
            <w:drawing>
              <wp:inline distT="0" distB="0" distL="0" distR="0" wp14:anchorId="4FB4F721" wp14:editId="6C798B05">
                <wp:extent cx="681355" cy="440055"/>
                <wp:effectExtent l="0" t="0" r="444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1355" cy="4400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812071" w:rsidRPr="007352EA" w:rsidRDefault="00812071">
    <w:pPr>
      <w:pStyle w:val="Header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E52B90A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 w15:restartNumberingAfterBreak="0">
    <w:nsid w:val="06B631FA"/>
    <w:multiLevelType w:val="hybridMultilevel"/>
    <w:tmpl w:val="11C6227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6830AD"/>
    <w:multiLevelType w:val="hybridMultilevel"/>
    <w:tmpl w:val="03AAF192"/>
    <w:lvl w:ilvl="0" w:tplc="FD3A5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7494B0">
      <w:numFmt w:val="none"/>
      <w:lvlText w:val=""/>
      <w:lvlJc w:val="left"/>
      <w:pPr>
        <w:tabs>
          <w:tab w:val="num" w:pos="360"/>
        </w:tabs>
      </w:pPr>
    </w:lvl>
    <w:lvl w:ilvl="2" w:tplc="9BAC7B70">
      <w:numFmt w:val="none"/>
      <w:lvlText w:val=""/>
      <w:lvlJc w:val="left"/>
      <w:pPr>
        <w:tabs>
          <w:tab w:val="num" w:pos="360"/>
        </w:tabs>
      </w:pPr>
    </w:lvl>
    <w:lvl w:ilvl="3" w:tplc="F6A4915E">
      <w:numFmt w:val="none"/>
      <w:lvlText w:val=""/>
      <w:lvlJc w:val="left"/>
      <w:pPr>
        <w:tabs>
          <w:tab w:val="num" w:pos="360"/>
        </w:tabs>
      </w:pPr>
    </w:lvl>
    <w:lvl w:ilvl="4" w:tplc="25AC7EC2">
      <w:numFmt w:val="none"/>
      <w:lvlText w:val=""/>
      <w:lvlJc w:val="left"/>
      <w:pPr>
        <w:tabs>
          <w:tab w:val="num" w:pos="360"/>
        </w:tabs>
      </w:pPr>
    </w:lvl>
    <w:lvl w:ilvl="5" w:tplc="6BF2C464">
      <w:numFmt w:val="none"/>
      <w:lvlText w:val=""/>
      <w:lvlJc w:val="left"/>
      <w:pPr>
        <w:tabs>
          <w:tab w:val="num" w:pos="360"/>
        </w:tabs>
      </w:pPr>
    </w:lvl>
    <w:lvl w:ilvl="6" w:tplc="DF6E1010">
      <w:numFmt w:val="none"/>
      <w:lvlText w:val=""/>
      <w:lvlJc w:val="left"/>
      <w:pPr>
        <w:tabs>
          <w:tab w:val="num" w:pos="360"/>
        </w:tabs>
      </w:pPr>
    </w:lvl>
    <w:lvl w:ilvl="7" w:tplc="AD24B782">
      <w:numFmt w:val="none"/>
      <w:lvlText w:val=""/>
      <w:lvlJc w:val="left"/>
      <w:pPr>
        <w:tabs>
          <w:tab w:val="num" w:pos="360"/>
        </w:tabs>
      </w:pPr>
    </w:lvl>
    <w:lvl w:ilvl="8" w:tplc="66E28564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217411C2"/>
    <w:multiLevelType w:val="hybridMultilevel"/>
    <w:tmpl w:val="F3A6C8CC"/>
    <w:lvl w:ilvl="0" w:tplc="C47C5D9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A6702F"/>
    <w:multiLevelType w:val="hybridMultilevel"/>
    <w:tmpl w:val="0B74BB84"/>
    <w:lvl w:ilvl="0" w:tplc="0048446C">
      <w:start w:val="1"/>
      <w:numFmt w:val="bullet"/>
      <w:lvlText w:val="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1"/>
        <w:szCs w:val="21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A244E"/>
    <w:multiLevelType w:val="hybridMultilevel"/>
    <w:tmpl w:val="3782E080"/>
    <w:lvl w:ilvl="0" w:tplc="769252C2">
      <w:start w:val="2"/>
      <w:numFmt w:val="bullet"/>
      <w:lvlText w:val="-"/>
      <w:lvlJc w:val="left"/>
      <w:pPr>
        <w:tabs>
          <w:tab w:val="num" w:pos="1488"/>
        </w:tabs>
        <w:ind w:left="148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08"/>
        </w:tabs>
        <w:ind w:left="22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8"/>
        </w:tabs>
        <w:ind w:left="29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8"/>
        </w:tabs>
        <w:ind w:left="43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8"/>
        </w:tabs>
        <w:ind w:left="50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8"/>
        </w:tabs>
        <w:ind w:left="58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8"/>
        </w:tabs>
        <w:ind w:left="65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8"/>
        </w:tabs>
        <w:ind w:left="7248" w:hanging="360"/>
      </w:pPr>
      <w:rPr>
        <w:rFonts w:ascii="Wingdings" w:hAnsi="Wingdings" w:hint="default"/>
      </w:rPr>
    </w:lvl>
  </w:abstractNum>
  <w:abstractNum w:abstractNumId="19" w15:restartNumberingAfterBreak="0">
    <w:nsid w:val="52362BFE"/>
    <w:multiLevelType w:val="hybridMultilevel"/>
    <w:tmpl w:val="6170755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5A7DB4"/>
    <w:multiLevelType w:val="hybridMultilevel"/>
    <w:tmpl w:val="886881A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F62AC"/>
    <w:multiLevelType w:val="multilevel"/>
    <w:tmpl w:val="11C6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7EF5131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7"/>
  </w:num>
  <w:num w:numId="5">
    <w:abstractNumId w:val="19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5"/>
  </w:num>
  <w:num w:numId="19">
    <w:abstractNumId w:val="22"/>
  </w:num>
  <w:num w:numId="20">
    <w:abstractNumId w:val="14"/>
  </w:num>
  <w:num w:numId="21">
    <w:abstractNumId w:val="21"/>
  </w:num>
  <w:num w:numId="22">
    <w:abstractNumId w:val="16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1B81"/>
    <w:rsid w:val="0001480D"/>
    <w:rsid w:val="0002137C"/>
    <w:rsid w:val="000248A8"/>
    <w:rsid w:val="000263BC"/>
    <w:rsid w:val="00033074"/>
    <w:rsid w:val="00066A93"/>
    <w:rsid w:val="0007608C"/>
    <w:rsid w:val="00077F2D"/>
    <w:rsid w:val="000915B3"/>
    <w:rsid w:val="00097EBB"/>
    <w:rsid w:val="000A03BD"/>
    <w:rsid w:val="000B0D52"/>
    <w:rsid w:val="000C5CAC"/>
    <w:rsid w:val="000E540B"/>
    <w:rsid w:val="00102A6F"/>
    <w:rsid w:val="001051F4"/>
    <w:rsid w:val="001335CD"/>
    <w:rsid w:val="00147001"/>
    <w:rsid w:val="00151DBC"/>
    <w:rsid w:val="00153065"/>
    <w:rsid w:val="00167753"/>
    <w:rsid w:val="001840E2"/>
    <w:rsid w:val="00187212"/>
    <w:rsid w:val="001916A4"/>
    <w:rsid w:val="001A63AA"/>
    <w:rsid w:val="001B3E10"/>
    <w:rsid w:val="001B6072"/>
    <w:rsid w:val="001C04C9"/>
    <w:rsid w:val="001C1D5C"/>
    <w:rsid w:val="001D21CD"/>
    <w:rsid w:val="001D4D5A"/>
    <w:rsid w:val="001D6AD5"/>
    <w:rsid w:val="001F1FDC"/>
    <w:rsid w:val="001F2F4B"/>
    <w:rsid w:val="001F7B39"/>
    <w:rsid w:val="002111F3"/>
    <w:rsid w:val="00214719"/>
    <w:rsid w:val="00227E97"/>
    <w:rsid w:val="00232D36"/>
    <w:rsid w:val="00241231"/>
    <w:rsid w:val="00241C57"/>
    <w:rsid w:val="00250702"/>
    <w:rsid w:val="00256785"/>
    <w:rsid w:val="0025682D"/>
    <w:rsid w:val="00257732"/>
    <w:rsid w:val="002714AD"/>
    <w:rsid w:val="00275039"/>
    <w:rsid w:val="00276309"/>
    <w:rsid w:val="002900C0"/>
    <w:rsid w:val="00290AF1"/>
    <w:rsid w:val="00295DB9"/>
    <w:rsid w:val="002D49B6"/>
    <w:rsid w:val="002D52C5"/>
    <w:rsid w:val="002F04AE"/>
    <w:rsid w:val="003060DB"/>
    <w:rsid w:val="00310433"/>
    <w:rsid w:val="00316DAA"/>
    <w:rsid w:val="0033039C"/>
    <w:rsid w:val="00352081"/>
    <w:rsid w:val="00352839"/>
    <w:rsid w:val="00360204"/>
    <w:rsid w:val="003665A3"/>
    <w:rsid w:val="00367111"/>
    <w:rsid w:val="00372079"/>
    <w:rsid w:val="003A50B5"/>
    <w:rsid w:val="003B799D"/>
    <w:rsid w:val="003C018B"/>
    <w:rsid w:val="003D383F"/>
    <w:rsid w:val="003E3B09"/>
    <w:rsid w:val="003F5B41"/>
    <w:rsid w:val="004141DA"/>
    <w:rsid w:val="00424247"/>
    <w:rsid w:val="00436E4C"/>
    <w:rsid w:val="004476B1"/>
    <w:rsid w:val="004506EB"/>
    <w:rsid w:val="004509D7"/>
    <w:rsid w:val="00455352"/>
    <w:rsid w:val="004564C7"/>
    <w:rsid w:val="00460FCD"/>
    <w:rsid w:val="00462177"/>
    <w:rsid w:val="00462E4F"/>
    <w:rsid w:val="00475151"/>
    <w:rsid w:val="00477597"/>
    <w:rsid w:val="0048178A"/>
    <w:rsid w:val="00481B53"/>
    <w:rsid w:val="004A2076"/>
    <w:rsid w:val="004A74B8"/>
    <w:rsid w:val="004C6DDF"/>
    <w:rsid w:val="004C78B9"/>
    <w:rsid w:val="004D5E49"/>
    <w:rsid w:val="004E5147"/>
    <w:rsid w:val="004F29E3"/>
    <w:rsid w:val="004F3746"/>
    <w:rsid w:val="004F4480"/>
    <w:rsid w:val="005038E5"/>
    <w:rsid w:val="00514754"/>
    <w:rsid w:val="005241D5"/>
    <w:rsid w:val="00535EBA"/>
    <w:rsid w:val="0053770D"/>
    <w:rsid w:val="005443CF"/>
    <w:rsid w:val="0054609F"/>
    <w:rsid w:val="00567924"/>
    <w:rsid w:val="00575A5F"/>
    <w:rsid w:val="00585CF8"/>
    <w:rsid w:val="005965B8"/>
    <w:rsid w:val="005B6BC3"/>
    <w:rsid w:val="005C06C1"/>
    <w:rsid w:val="005C56DB"/>
    <w:rsid w:val="005D234C"/>
    <w:rsid w:val="005D5BF8"/>
    <w:rsid w:val="005F10CF"/>
    <w:rsid w:val="005F3F7E"/>
    <w:rsid w:val="00603DBE"/>
    <w:rsid w:val="00605BDD"/>
    <w:rsid w:val="00613C8F"/>
    <w:rsid w:val="00615DFB"/>
    <w:rsid w:val="00626E8C"/>
    <w:rsid w:val="006335A4"/>
    <w:rsid w:val="00651838"/>
    <w:rsid w:val="0065271C"/>
    <w:rsid w:val="006528F3"/>
    <w:rsid w:val="00657A9C"/>
    <w:rsid w:val="00690D35"/>
    <w:rsid w:val="006D1C84"/>
    <w:rsid w:val="006D7CB5"/>
    <w:rsid w:val="0071320F"/>
    <w:rsid w:val="00732458"/>
    <w:rsid w:val="007352EA"/>
    <w:rsid w:val="00744CA3"/>
    <w:rsid w:val="007533EC"/>
    <w:rsid w:val="00761BBD"/>
    <w:rsid w:val="007649C4"/>
    <w:rsid w:val="0077286D"/>
    <w:rsid w:val="00792B6E"/>
    <w:rsid w:val="0079397D"/>
    <w:rsid w:val="00794CDD"/>
    <w:rsid w:val="007B0D54"/>
    <w:rsid w:val="007B57FB"/>
    <w:rsid w:val="007D1AC9"/>
    <w:rsid w:val="007E31E3"/>
    <w:rsid w:val="007E3C1A"/>
    <w:rsid w:val="007E6AF1"/>
    <w:rsid w:val="007F36A0"/>
    <w:rsid w:val="007F4582"/>
    <w:rsid w:val="008038F1"/>
    <w:rsid w:val="00812071"/>
    <w:rsid w:val="00815562"/>
    <w:rsid w:val="008249CB"/>
    <w:rsid w:val="00846C9B"/>
    <w:rsid w:val="00856736"/>
    <w:rsid w:val="00871281"/>
    <w:rsid w:val="0088220A"/>
    <w:rsid w:val="00897B94"/>
    <w:rsid w:val="008A0B09"/>
    <w:rsid w:val="008D252E"/>
    <w:rsid w:val="008D2D1D"/>
    <w:rsid w:val="008D692E"/>
    <w:rsid w:val="008E308F"/>
    <w:rsid w:val="008E5F18"/>
    <w:rsid w:val="009012FF"/>
    <w:rsid w:val="00902A71"/>
    <w:rsid w:val="00920B51"/>
    <w:rsid w:val="00930EF3"/>
    <w:rsid w:val="00932E3F"/>
    <w:rsid w:val="009343AB"/>
    <w:rsid w:val="00942CE6"/>
    <w:rsid w:val="00943641"/>
    <w:rsid w:val="009567EF"/>
    <w:rsid w:val="00957D55"/>
    <w:rsid w:val="00967D1F"/>
    <w:rsid w:val="0098007C"/>
    <w:rsid w:val="009959DB"/>
    <w:rsid w:val="00996319"/>
    <w:rsid w:val="009A02A0"/>
    <w:rsid w:val="009D1F61"/>
    <w:rsid w:val="00A06C00"/>
    <w:rsid w:val="00A10400"/>
    <w:rsid w:val="00A14840"/>
    <w:rsid w:val="00A21ABC"/>
    <w:rsid w:val="00A25BFC"/>
    <w:rsid w:val="00A3225F"/>
    <w:rsid w:val="00A32DA8"/>
    <w:rsid w:val="00A34F42"/>
    <w:rsid w:val="00A35FF9"/>
    <w:rsid w:val="00A37CC9"/>
    <w:rsid w:val="00A60FB0"/>
    <w:rsid w:val="00A6657E"/>
    <w:rsid w:val="00A764AE"/>
    <w:rsid w:val="00A95809"/>
    <w:rsid w:val="00AA147B"/>
    <w:rsid w:val="00AA355A"/>
    <w:rsid w:val="00AA3721"/>
    <w:rsid w:val="00AC20D2"/>
    <w:rsid w:val="00AD4953"/>
    <w:rsid w:val="00AD5C88"/>
    <w:rsid w:val="00B0762B"/>
    <w:rsid w:val="00B07727"/>
    <w:rsid w:val="00B209B6"/>
    <w:rsid w:val="00B36291"/>
    <w:rsid w:val="00B666BB"/>
    <w:rsid w:val="00B7550E"/>
    <w:rsid w:val="00B80EC7"/>
    <w:rsid w:val="00B82023"/>
    <w:rsid w:val="00B85809"/>
    <w:rsid w:val="00B961F8"/>
    <w:rsid w:val="00BC1EC1"/>
    <w:rsid w:val="00BD62F1"/>
    <w:rsid w:val="00C038F7"/>
    <w:rsid w:val="00C173DE"/>
    <w:rsid w:val="00C248BA"/>
    <w:rsid w:val="00C647D4"/>
    <w:rsid w:val="00C81B81"/>
    <w:rsid w:val="00C83A5B"/>
    <w:rsid w:val="00C85F82"/>
    <w:rsid w:val="00C950E5"/>
    <w:rsid w:val="00CB0D93"/>
    <w:rsid w:val="00CB5FDC"/>
    <w:rsid w:val="00CC4605"/>
    <w:rsid w:val="00CC794F"/>
    <w:rsid w:val="00CD5CB8"/>
    <w:rsid w:val="00CE5B22"/>
    <w:rsid w:val="00CF3C0E"/>
    <w:rsid w:val="00CF4EE2"/>
    <w:rsid w:val="00D017BB"/>
    <w:rsid w:val="00D06D8C"/>
    <w:rsid w:val="00D14D0A"/>
    <w:rsid w:val="00D20AED"/>
    <w:rsid w:val="00D24457"/>
    <w:rsid w:val="00D30938"/>
    <w:rsid w:val="00D34680"/>
    <w:rsid w:val="00D42696"/>
    <w:rsid w:val="00D42742"/>
    <w:rsid w:val="00D43B87"/>
    <w:rsid w:val="00D5009F"/>
    <w:rsid w:val="00D54D72"/>
    <w:rsid w:val="00D70AB4"/>
    <w:rsid w:val="00D70ABA"/>
    <w:rsid w:val="00D70CA8"/>
    <w:rsid w:val="00D733AD"/>
    <w:rsid w:val="00D739C2"/>
    <w:rsid w:val="00D73CED"/>
    <w:rsid w:val="00D758B8"/>
    <w:rsid w:val="00D766A1"/>
    <w:rsid w:val="00D84188"/>
    <w:rsid w:val="00D9108A"/>
    <w:rsid w:val="00DA6FDC"/>
    <w:rsid w:val="00E0065E"/>
    <w:rsid w:val="00E028CB"/>
    <w:rsid w:val="00E20770"/>
    <w:rsid w:val="00E34FB0"/>
    <w:rsid w:val="00E51B4F"/>
    <w:rsid w:val="00E92702"/>
    <w:rsid w:val="00EA27B5"/>
    <w:rsid w:val="00EB0896"/>
    <w:rsid w:val="00EB4AC6"/>
    <w:rsid w:val="00EC11EA"/>
    <w:rsid w:val="00ED5997"/>
    <w:rsid w:val="00EE3A5E"/>
    <w:rsid w:val="00EE7BB6"/>
    <w:rsid w:val="00EF4909"/>
    <w:rsid w:val="00F06938"/>
    <w:rsid w:val="00F1115E"/>
    <w:rsid w:val="00F140FC"/>
    <w:rsid w:val="00F4440F"/>
    <w:rsid w:val="00F6177F"/>
    <w:rsid w:val="00F637E7"/>
    <w:rsid w:val="00F664FC"/>
    <w:rsid w:val="00F66A28"/>
    <w:rsid w:val="00F90445"/>
    <w:rsid w:val="00FA07B7"/>
    <w:rsid w:val="00FA3BD0"/>
    <w:rsid w:val="00FA58CC"/>
    <w:rsid w:val="00FC128D"/>
    <w:rsid w:val="00FC1A80"/>
    <w:rsid w:val="00FD270F"/>
    <w:rsid w:val="00FE00B0"/>
    <w:rsid w:val="00FE7A6A"/>
    <w:rsid w:val="00FF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526BF42C"/>
  <w15:docId w15:val="{EE5800F9-52B3-4914-82AF-2C9B6E5A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CharChar4">
    <w:name w:val="Char Char4"/>
    <w:rPr>
      <w:sz w:val="24"/>
      <w:szCs w:val="24"/>
      <w:lang w:val="bg-BG" w:eastAsia="ar-SA" w:bidi="ar-SA"/>
    </w:rPr>
  </w:style>
  <w:style w:type="character" w:customStyle="1" w:styleId="CharChar3">
    <w:name w:val="Char Char3"/>
    <w:rPr>
      <w:sz w:val="24"/>
      <w:u w:val="single"/>
      <w:lang w:val="en-GB" w:eastAsia="ar-SA" w:bidi="ar-SA"/>
    </w:rPr>
  </w:style>
  <w:style w:type="character" w:customStyle="1" w:styleId="CharChar1">
    <w:name w:val="Char Char1"/>
    <w:rPr>
      <w:sz w:val="24"/>
      <w:szCs w:val="24"/>
      <w:lang w:val="bg-BG" w:eastAsia="ar-SA" w:bidi="ar-SA"/>
    </w:rPr>
  </w:style>
  <w:style w:type="character" w:styleId="PageNumber">
    <w:name w:val="page number"/>
    <w:basedOn w:val="DefaultParagraphFont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ourier New" w:eastAsia="Arial" w:hAnsi="Courier New"/>
      <w:sz w:val="24"/>
      <w:lang w:val="en-US" w:eastAsia="ar-SA"/>
    </w:rPr>
  </w:style>
  <w:style w:type="paragraph" w:styleId="Title">
    <w:name w:val="Title"/>
    <w:basedOn w:val="Normal"/>
    <w:next w:val="Subtitle"/>
    <w:qFormat/>
    <w:pPr>
      <w:jc w:val="center"/>
    </w:pPr>
    <w:rPr>
      <w:szCs w:val="20"/>
      <w:u w:val="single"/>
      <w:lang w:val="en-GB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TableGrid">
    <w:name w:val="Table Grid"/>
    <w:basedOn w:val="TableNormal"/>
    <w:rsid w:val="00367111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C11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68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oleObject" Target="embeddings/oleObject1.bin"/><Relationship Id="rId1" Type="http://schemas.openxmlformats.org/officeDocument/2006/relationships/image" Target="media/image5.wmf"/><Relationship Id="rId5" Type="http://schemas.openxmlformats.org/officeDocument/2006/relationships/image" Target="media/image7.png"/><Relationship Id="rId4" Type="http://schemas.openxmlformats.org/officeDocument/2006/relationships/oleObject" Target="embeddings/oleObject2.bin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D1258-0E42-4B77-8A27-C80AE1FE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Tonchev</dc:creator>
  <cp:lastModifiedBy>TGAdmin</cp:lastModifiedBy>
  <cp:revision>14</cp:revision>
  <cp:lastPrinted>2016-03-14T09:04:00Z</cp:lastPrinted>
  <dcterms:created xsi:type="dcterms:W3CDTF">2015-07-14T07:01:00Z</dcterms:created>
  <dcterms:modified xsi:type="dcterms:W3CDTF">2018-07-09T12:56:00Z</dcterms:modified>
</cp:coreProperties>
</file>